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8429CA" w14:textId="0DD224B0" w:rsidR="005446A3" w:rsidRPr="004D0D26" w:rsidRDefault="006A3F54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>Predmet naročila:</w:t>
      </w:r>
      <w:r w:rsidR="00BE72F2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</w:t>
      </w:r>
      <w:bookmarkStart w:id="0" w:name="_Hlk171506255"/>
      <w:r w:rsidR="005446A3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Vzdrževanje informacijskega sistema </w:t>
      </w:r>
      <w:r w:rsidR="00DC63DB" w:rsidRPr="004D0D26">
        <w:rPr>
          <w:rFonts w:ascii="Arial" w:hAnsi="Arial" w:cs="Arial"/>
          <w:b/>
          <w:bCs/>
          <w:color w:val="000000" w:themeColor="text1"/>
          <w:lang w:val="sl-SI"/>
        </w:rPr>
        <w:t>EVIZ</w:t>
      </w:r>
    </w:p>
    <w:bookmarkEnd w:id="0"/>
    <w:p w14:paraId="2D9176B8" w14:textId="77777777" w:rsidR="005446A3" w:rsidRPr="004D0D26" w:rsidRDefault="005446A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5EBC7F22" w14:textId="1B1C9F8D" w:rsidR="006A3F54" w:rsidRPr="004D0D26" w:rsidRDefault="006A3F54" w:rsidP="003653C2">
      <w:pPr>
        <w:spacing w:line="240" w:lineRule="exact"/>
        <w:rPr>
          <w:rFonts w:ascii="Arial" w:hAnsi="Arial" w:cs="Arial"/>
          <w:b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 xml:space="preserve">Naročnikova oznaka: </w:t>
      </w:r>
      <w:r w:rsidRPr="004D0D26">
        <w:rPr>
          <w:rFonts w:ascii="Arial" w:hAnsi="Arial" w:cs="Arial"/>
          <w:b/>
          <w:color w:val="000000" w:themeColor="text1"/>
          <w:lang w:val="sl-SI"/>
        </w:rPr>
        <w:t>4300-</w:t>
      </w:r>
      <w:r w:rsidR="007D1412" w:rsidRPr="004D0D26">
        <w:rPr>
          <w:rFonts w:ascii="Arial" w:hAnsi="Arial" w:cs="Arial"/>
          <w:b/>
          <w:color w:val="000000" w:themeColor="text1"/>
          <w:lang w:val="sl-SI"/>
        </w:rPr>
        <w:t>1</w:t>
      </w:r>
      <w:r w:rsidR="00DC63DB" w:rsidRPr="004D0D26">
        <w:rPr>
          <w:rFonts w:ascii="Arial" w:hAnsi="Arial" w:cs="Arial"/>
          <w:b/>
          <w:color w:val="000000" w:themeColor="text1"/>
          <w:lang w:val="sl-SI"/>
        </w:rPr>
        <w:t>4</w:t>
      </w:r>
      <w:r w:rsidRPr="004D0D26">
        <w:rPr>
          <w:rFonts w:ascii="Arial" w:hAnsi="Arial" w:cs="Arial"/>
          <w:b/>
          <w:color w:val="000000" w:themeColor="text1"/>
          <w:lang w:val="sl-SI"/>
        </w:rPr>
        <w:t>/202</w:t>
      </w:r>
      <w:r w:rsidR="00347090" w:rsidRPr="004D0D26">
        <w:rPr>
          <w:rFonts w:ascii="Arial" w:hAnsi="Arial" w:cs="Arial"/>
          <w:b/>
          <w:color w:val="000000" w:themeColor="text1"/>
          <w:lang w:val="sl-SI"/>
        </w:rPr>
        <w:t>4-2030</w:t>
      </w:r>
    </w:p>
    <w:p w14:paraId="622B3BEA" w14:textId="77777777" w:rsidR="008B0481" w:rsidRPr="004D0D26" w:rsidRDefault="008B0481" w:rsidP="003653C2">
      <w:pPr>
        <w:spacing w:line="240" w:lineRule="exact"/>
        <w:rPr>
          <w:rFonts w:ascii="Arial" w:hAnsi="Arial" w:cs="Arial"/>
          <w:b/>
          <w:color w:val="000000" w:themeColor="text1"/>
          <w:lang w:val="sl-SI"/>
        </w:rPr>
      </w:pPr>
    </w:p>
    <w:p w14:paraId="4555A717" w14:textId="7B5F6F43" w:rsidR="008B0481" w:rsidRPr="004D0D26" w:rsidRDefault="00227759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b/>
          <w:color w:val="000000" w:themeColor="text1"/>
          <w:lang w:val="sl-SI"/>
        </w:rPr>
        <w:t>Ponudnik</w:t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  <w:t xml:space="preserve">: </w:t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  <w:instrText xml:space="preserve"> FORMTEXT </w:instrText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  <w:fldChar w:fldCharType="separate"/>
      </w:r>
      <w:r w:rsidR="008B0481" w:rsidRPr="004D0D26">
        <w:rPr>
          <w:rFonts w:ascii="Arial" w:hAnsi="Arial" w:cs="Arial"/>
          <w:b/>
          <w:noProof/>
          <w:color w:val="000000" w:themeColor="text1"/>
          <w:lang w:val="sl-SI"/>
        </w:rPr>
        <w:t> </w:t>
      </w:r>
      <w:r w:rsidR="008B0481" w:rsidRPr="004D0D26">
        <w:rPr>
          <w:rFonts w:ascii="Arial" w:hAnsi="Arial" w:cs="Arial"/>
          <w:b/>
          <w:noProof/>
          <w:color w:val="000000" w:themeColor="text1"/>
          <w:lang w:val="sl-SI"/>
        </w:rPr>
        <w:t> </w:t>
      </w:r>
      <w:r w:rsidR="008B0481" w:rsidRPr="004D0D26">
        <w:rPr>
          <w:rFonts w:ascii="Arial" w:hAnsi="Arial" w:cs="Arial"/>
          <w:b/>
          <w:noProof/>
          <w:color w:val="000000" w:themeColor="text1"/>
          <w:lang w:val="sl-SI"/>
        </w:rPr>
        <w:t> </w:t>
      </w:r>
      <w:r w:rsidR="008B0481" w:rsidRPr="004D0D26">
        <w:rPr>
          <w:rFonts w:ascii="Arial" w:hAnsi="Arial" w:cs="Arial"/>
          <w:b/>
          <w:noProof/>
          <w:color w:val="000000" w:themeColor="text1"/>
          <w:lang w:val="sl-SI"/>
        </w:rPr>
        <w:t> </w:t>
      </w:r>
      <w:r w:rsidR="008B0481" w:rsidRPr="004D0D26">
        <w:rPr>
          <w:rFonts w:ascii="Arial" w:hAnsi="Arial" w:cs="Arial"/>
          <w:b/>
          <w:noProof/>
          <w:color w:val="000000" w:themeColor="text1"/>
          <w:lang w:val="sl-SI"/>
        </w:rPr>
        <w:t> </w:t>
      </w:r>
      <w:r w:rsidR="008B0481" w:rsidRPr="004D0D26">
        <w:rPr>
          <w:rFonts w:ascii="Arial" w:hAnsi="Arial" w:cs="Arial"/>
          <w:b/>
          <w:color w:val="000000" w:themeColor="text1"/>
          <w:lang w:val="sl-SI"/>
        </w:rPr>
        <w:fldChar w:fldCharType="end"/>
      </w:r>
    </w:p>
    <w:p w14:paraId="51B852EF" w14:textId="77777777" w:rsidR="00146FEA" w:rsidRPr="004D0D26" w:rsidRDefault="00146FEA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p w14:paraId="2CE6B261" w14:textId="77777777" w:rsidR="00477F57" w:rsidRPr="004D0D26" w:rsidRDefault="00477F57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p w14:paraId="0DC424DF" w14:textId="56D0D59F" w:rsidR="00D72B20" w:rsidRPr="004D0D26" w:rsidRDefault="00B15816" w:rsidP="003653C2">
      <w:pPr>
        <w:spacing w:line="240" w:lineRule="exact"/>
        <w:jc w:val="center"/>
        <w:rPr>
          <w:rFonts w:ascii="Arial" w:hAnsi="Arial" w:cs="Arial"/>
          <w:b/>
          <w:color w:val="000000" w:themeColor="text1"/>
          <w:lang w:val="sl-SI" w:eastAsia="sl-SI"/>
        </w:rPr>
      </w:pPr>
      <w:r w:rsidRPr="004D0D26">
        <w:rPr>
          <w:rFonts w:ascii="Arial" w:hAnsi="Arial" w:cs="Arial"/>
          <w:b/>
          <w:color w:val="000000" w:themeColor="text1"/>
          <w:lang w:val="sl-SI"/>
        </w:rPr>
        <w:t xml:space="preserve">PRIJAVA </w:t>
      </w:r>
      <w:r w:rsidR="00D72B20" w:rsidRPr="004D0D26">
        <w:rPr>
          <w:rFonts w:ascii="Arial" w:hAnsi="Arial" w:cs="Arial"/>
          <w:b/>
          <w:color w:val="000000" w:themeColor="text1"/>
          <w:lang w:val="sl-SI"/>
        </w:rPr>
        <w:t>KAD</w:t>
      </w:r>
      <w:r w:rsidR="00E3306D" w:rsidRPr="004D0D26">
        <w:rPr>
          <w:rFonts w:ascii="Arial" w:hAnsi="Arial" w:cs="Arial"/>
          <w:b/>
          <w:color w:val="000000" w:themeColor="text1"/>
          <w:lang w:val="sl-SI"/>
        </w:rPr>
        <w:t>R</w:t>
      </w:r>
      <w:r w:rsidRPr="004D0D26">
        <w:rPr>
          <w:rFonts w:ascii="Arial" w:hAnsi="Arial" w:cs="Arial"/>
          <w:b/>
          <w:color w:val="000000" w:themeColor="text1"/>
          <w:lang w:val="sl-SI"/>
        </w:rPr>
        <w:t>A</w:t>
      </w:r>
    </w:p>
    <w:p w14:paraId="38C7437F" w14:textId="77777777" w:rsidR="00D72B20" w:rsidRPr="004D0D26" w:rsidRDefault="00D72B20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4F7539B9" w14:textId="3A47644B" w:rsidR="00D72B20" w:rsidRPr="004D0D26" w:rsidRDefault="004A7F99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>Za izvajanje predmetnega javnega naročila prijavljamo naslednji kader s spodaj navedenimi referencami</w:t>
      </w:r>
      <w:r w:rsidR="00D72B20" w:rsidRPr="004D0D26">
        <w:rPr>
          <w:rFonts w:ascii="Arial" w:hAnsi="Arial" w:cs="Arial"/>
          <w:color w:val="000000" w:themeColor="text1"/>
          <w:lang w:val="sl-SI"/>
        </w:rPr>
        <w:t>:</w:t>
      </w:r>
    </w:p>
    <w:p w14:paraId="5FDF6517" w14:textId="18360703" w:rsidR="006260D8" w:rsidRPr="004D0D26" w:rsidRDefault="006260D8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6BB7C7E4" w14:textId="3F8556E5" w:rsidR="006260D8" w:rsidRPr="004D0D26" w:rsidRDefault="003A0BCD" w:rsidP="003653C2">
      <w:pPr>
        <w:pStyle w:val="Odstavekseznama"/>
        <w:numPr>
          <w:ilvl w:val="0"/>
          <w:numId w:val="28"/>
        </w:numPr>
        <w:spacing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VODJA PROJEKTA</w:t>
      </w:r>
    </w:p>
    <w:p w14:paraId="36168868" w14:textId="77777777" w:rsidR="00227759" w:rsidRPr="004D0D26" w:rsidRDefault="00227759" w:rsidP="003653C2">
      <w:pPr>
        <w:pStyle w:val="Odstavekseznama"/>
        <w:spacing w:line="240" w:lineRule="exact"/>
        <w:ind w:left="360"/>
        <w:jc w:val="lef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C56155" w:rsidRPr="004D0D26" w14:paraId="6E334D50" w14:textId="77777777" w:rsidTr="00EC41F1">
        <w:tc>
          <w:tcPr>
            <w:tcW w:w="2722" w:type="dxa"/>
            <w:shd w:val="clear" w:color="auto" w:fill="F2F2F2"/>
            <w:vAlign w:val="center"/>
          </w:tcPr>
          <w:p w14:paraId="1DD5258F" w14:textId="77777777" w:rsidR="0090398C" w:rsidRPr="004D0D26" w:rsidRDefault="0090398C" w:rsidP="003653C2">
            <w:pPr>
              <w:spacing w:line="240" w:lineRule="exac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150EA742" w14:textId="77777777" w:rsidR="0090398C" w:rsidRPr="004D0D26" w:rsidRDefault="0090398C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VODJA PROJEKTA</w:t>
            </w:r>
          </w:p>
        </w:tc>
      </w:tr>
      <w:tr w:rsidR="00C56155" w:rsidRPr="004D0D26" w14:paraId="1CF07524" w14:textId="77777777" w:rsidTr="00EC41F1">
        <w:tc>
          <w:tcPr>
            <w:tcW w:w="2722" w:type="dxa"/>
            <w:shd w:val="clear" w:color="auto" w:fill="F2F2F2"/>
            <w:vAlign w:val="center"/>
          </w:tcPr>
          <w:p w14:paraId="4129FB0F" w14:textId="127F8F34" w:rsidR="0090398C" w:rsidRPr="004D0D26" w:rsidRDefault="00744D0D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0291582D" w14:textId="77777777" w:rsidR="0090398C" w:rsidRPr="004D0D26" w:rsidRDefault="0090398C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798CA61B" w14:textId="77777777" w:rsidTr="00EC41F1">
        <w:tc>
          <w:tcPr>
            <w:tcW w:w="2722" w:type="dxa"/>
            <w:shd w:val="clear" w:color="auto" w:fill="F2F2F2"/>
            <w:vAlign w:val="center"/>
          </w:tcPr>
          <w:p w14:paraId="1D428D3C" w14:textId="789A3CBD" w:rsidR="00744D0D" w:rsidRPr="004D0D26" w:rsidRDefault="00744D0D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</w:t>
            </w:r>
            <w:r w:rsidR="00BC4629"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1D30F0A5" w14:textId="602E7650" w:rsidR="00744D0D" w:rsidRPr="004D0D26" w:rsidRDefault="00744D0D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0076B76" w14:textId="77777777" w:rsidTr="00860168">
        <w:trPr>
          <w:trHeight w:val="432"/>
        </w:trPr>
        <w:tc>
          <w:tcPr>
            <w:tcW w:w="9243" w:type="dxa"/>
            <w:gridSpan w:val="4"/>
            <w:shd w:val="clear" w:color="auto" w:fill="F2F2F2"/>
            <w:vAlign w:val="center"/>
          </w:tcPr>
          <w:p w14:paraId="5EE48677" w14:textId="4DCB1907" w:rsidR="0090398C" w:rsidRPr="004D0D26" w:rsidRDefault="00E36A07" w:rsidP="003653C2">
            <w:pPr>
              <w:spacing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</w:t>
            </w:r>
            <w:r w:rsidR="0090398C"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:</w:t>
            </w:r>
          </w:p>
        </w:tc>
      </w:tr>
      <w:tr w:rsidR="00C56155" w:rsidRPr="004D0D26" w14:paraId="4EDC86C4" w14:textId="77777777" w:rsidTr="00EC41F1">
        <w:trPr>
          <w:trHeight w:val="905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1A2096B2" w14:textId="6C62A429" w:rsidR="007C0E47" w:rsidRPr="004D0D26" w:rsidRDefault="007C0E47" w:rsidP="003653C2">
            <w:pPr>
              <w:spacing w:line="240" w:lineRule="exac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Delovne izkušnje pri </w:t>
            </w:r>
            <w:r w:rsidR="00E36A07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vodenju</w:t>
            </w:r>
            <w:r w:rsidR="00875E81" w:rsidRPr="004D0D2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75E81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projektov s področja informacijskih sistemov</w:t>
            </w:r>
            <w:r w:rsidR="00D23B21" w:rsidRPr="004D0D26">
              <w:rPr>
                <w:rStyle w:val="Sprotnaopomba-sklic"/>
                <w:rFonts w:ascii="Arial" w:hAnsi="Arial" w:cs="Arial"/>
                <w:b/>
                <w:bCs/>
                <w:color w:val="000000" w:themeColor="text1"/>
                <w:lang w:val="sl-SI"/>
              </w:rPr>
              <w:footnoteReference w:id="1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5FC98F45" w14:textId="3DDFFC4C" w:rsidR="007C0E47" w:rsidRPr="004D0D26" w:rsidRDefault="00E36A07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Najmanj</w:t>
            </w:r>
            <w:r w:rsidR="007C0E47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5 let:</w:t>
            </w:r>
          </w:p>
          <w:p w14:paraId="6F41EAE0" w14:textId="528A3C68" w:rsidR="007C0E47" w:rsidRPr="004D0D26" w:rsidRDefault="007C0E47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33797D7D" w14:textId="77777777" w:rsidTr="00EC41F1">
        <w:trPr>
          <w:trHeight w:val="847"/>
        </w:trPr>
        <w:tc>
          <w:tcPr>
            <w:tcW w:w="5274" w:type="dxa"/>
            <w:gridSpan w:val="3"/>
            <w:shd w:val="clear" w:color="auto" w:fill="F2F2F2"/>
          </w:tcPr>
          <w:p w14:paraId="577FBA30" w14:textId="1A9BDC6A" w:rsidR="007C0E47" w:rsidRPr="004D0D26" w:rsidRDefault="007C0E47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A16B062" w14:textId="00C4D7EA" w:rsidR="007C0E47" w:rsidRPr="004D0D26" w:rsidRDefault="007C0E47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3B609292" w14:textId="77777777" w:rsidTr="005A7A19">
        <w:tc>
          <w:tcPr>
            <w:tcW w:w="5274" w:type="dxa"/>
            <w:gridSpan w:val="3"/>
            <w:shd w:val="clear" w:color="auto" w:fill="F2F2F2"/>
            <w:vAlign w:val="center"/>
          </w:tcPr>
          <w:p w14:paraId="54A8CDC1" w14:textId="578F4E2F" w:rsidR="007C0E47" w:rsidRPr="004D0D26" w:rsidRDefault="007C0E47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EFBD25E" w14:textId="77777777" w:rsidR="00860168" w:rsidRPr="004D0D26" w:rsidRDefault="007C0E47" w:rsidP="003653C2">
            <w:pPr>
              <w:spacing w:before="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258D404E" w14:textId="0D7D6797" w:rsidR="007C0E47" w:rsidRPr="004D0D26" w:rsidRDefault="007C0E47" w:rsidP="003653C2">
            <w:pPr>
              <w:spacing w:before="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6AEA58E1" w14:textId="36E8C66E" w:rsidR="007C0E47" w:rsidRPr="004D0D26" w:rsidRDefault="007C0E47" w:rsidP="003653C2">
            <w:pPr>
              <w:spacing w:before="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3CB5B89E" w14:textId="77777777" w:rsidTr="00860168">
        <w:trPr>
          <w:trHeight w:val="1545"/>
        </w:trPr>
        <w:tc>
          <w:tcPr>
            <w:tcW w:w="9243" w:type="dxa"/>
            <w:gridSpan w:val="4"/>
            <w:shd w:val="clear" w:color="auto" w:fill="FFFFFF" w:themeFill="background1"/>
            <w:vAlign w:val="center"/>
          </w:tcPr>
          <w:p w14:paraId="6E38955B" w14:textId="6CF4BF1E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bookmarkStart w:id="1" w:name="_Hlk187834410"/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  <w:r w:rsidR="00860168"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:</w:t>
            </w:r>
          </w:p>
          <w:p w14:paraId="6CC42B15" w14:textId="3325E8D0" w:rsidR="00581A0A" w:rsidRPr="004D0D26" w:rsidRDefault="008563ED" w:rsidP="003653C2">
            <w:pPr>
              <w:widowControl/>
              <w:suppressAutoHyphens w:val="0"/>
              <w:spacing w:line="240" w:lineRule="exact"/>
              <w:contextualSpacing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je v zadnjih 7 (sedmih) letih, šteto od dneva objave obvestila o tem javnem naročilu na Portalu javnih naročil, kot vodja projekta </w:t>
            </w:r>
            <w:r w:rsidR="00606719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uspešno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vodil in zaključil vsaj 1 (en) projekt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razvoja</w:t>
            </w:r>
            <w:r w:rsidR="00227759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novega informacijskega sistema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ali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vzdrževanja </w:t>
            </w:r>
            <w:r w:rsidR="00227759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in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nadgradnje</w:t>
            </w:r>
            <w:r w:rsidR="00227759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informacijskega sistema</w:t>
            </w:r>
            <w:r w:rsidR="00227759" w:rsidRPr="004D0D26">
              <w:rPr>
                <w:rFonts w:ascii="Arial" w:hAnsi="Arial" w:cs="Arial"/>
                <w:color w:val="000000" w:themeColor="text1"/>
                <w:lang w:val="sl-SI"/>
              </w:rPr>
              <w:t>.</w:t>
            </w:r>
          </w:p>
        </w:tc>
      </w:tr>
      <w:tr w:rsidR="00C56155" w:rsidRPr="004D0D26" w14:paraId="569C5F3D" w14:textId="77777777" w:rsidTr="00860168">
        <w:trPr>
          <w:trHeight w:val="436"/>
        </w:trPr>
        <w:tc>
          <w:tcPr>
            <w:tcW w:w="9243" w:type="dxa"/>
            <w:gridSpan w:val="4"/>
            <w:shd w:val="clear" w:color="auto" w:fill="FFFFFF" w:themeFill="background1"/>
            <w:vAlign w:val="center"/>
          </w:tcPr>
          <w:p w14:paraId="4D371E90" w14:textId="396B1EF9" w:rsidR="00860168" w:rsidRPr="004D0D26" w:rsidRDefault="00860168" w:rsidP="003653C2">
            <w:pPr>
              <w:pStyle w:val="Odstavekseznama"/>
              <w:numPr>
                <w:ilvl w:val="0"/>
                <w:numId w:val="12"/>
              </w:num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bookmarkStart w:id="2" w:name="_Hlk187833426"/>
            <w:bookmarkStart w:id="3" w:name="_Hlk187833281"/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</w:tc>
      </w:tr>
      <w:tr w:rsidR="00C56155" w:rsidRPr="004D0D26" w14:paraId="5383CCCE" w14:textId="77777777" w:rsidTr="00B54C3E">
        <w:trPr>
          <w:trHeight w:val="462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E1A5186" w14:textId="541A0688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bookmarkStart w:id="4" w:name="_Hlk165796940"/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2B637B3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bookmarkEnd w:id="4"/>
      <w:tr w:rsidR="00C56155" w:rsidRPr="004D0D26" w14:paraId="70D566E6" w14:textId="77777777" w:rsidTr="00B54C3E">
        <w:trPr>
          <w:trHeight w:val="425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0254E191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D5E2C47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FD2B561" w14:textId="77777777" w:rsidTr="00B54C3E">
        <w:trPr>
          <w:trHeight w:val="418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5D984DC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bookmarkStart w:id="5" w:name="_Hlk187833861"/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4CAB6C6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417F129" w14:textId="77777777" w:rsidTr="00B54C3E">
        <w:trPr>
          <w:trHeight w:val="41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CA8ECF2" w14:textId="6A5A89EB" w:rsidR="006A516B" w:rsidRPr="004D0D26" w:rsidRDefault="006A516B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796ED3D" w14:textId="301C065A" w:rsidR="006A516B" w:rsidRPr="004D0D26" w:rsidRDefault="006A516B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13A8F61A" w14:textId="77777777" w:rsidTr="00B54C3E">
        <w:trPr>
          <w:trHeight w:val="41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1850FD9" w14:textId="315B1154" w:rsidR="00581A0A" w:rsidRPr="004D0D26" w:rsidRDefault="00581A0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bookmarkStart w:id="6" w:name="_Hlk187833904"/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</w:t>
            </w:r>
            <w:r w:rsidR="00227759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oziroma informacijskega sistema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28BDC7DB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bookmarkEnd w:id="5"/>
      <w:tr w:rsidR="00C56155" w:rsidRPr="004D0D26" w14:paraId="63E615B7" w14:textId="77777777" w:rsidTr="00B54C3E">
        <w:trPr>
          <w:trHeight w:val="597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33F015AC" w14:textId="6640B518" w:rsidR="00E45135" w:rsidRPr="004D0D26" w:rsidRDefault="00E45135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>Obdobje vodenja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C7C3410" w14:textId="115B029D" w:rsidR="00E45135" w:rsidRPr="004D0D26" w:rsidRDefault="00E45135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3E30F797" w14:textId="77777777" w:rsidTr="00B54C3E">
        <w:trPr>
          <w:trHeight w:val="597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DA5247F" w14:textId="60A76F94" w:rsidR="00E45135" w:rsidRPr="004D0D26" w:rsidRDefault="00E45135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bookmarkStart w:id="7" w:name="_Hlk165796994"/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prehoda razvitega novega informacijskega sistema v produkcijsko obratovanje: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375EDCF" w14:textId="77777777" w:rsidR="00E45135" w:rsidRPr="004D0D26" w:rsidRDefault="00E45135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1443B24" w14:textId="77777777" w:rsidTr="00B54C3E">
        <w:trPr>
          <w:trHeight w:val="597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B4A2391" w14:textId="38570060" w:rsidR="00E45135" w:rsidRPr="004D0D26" w:rsidRDefault="00E45135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zaključka vzdrževanja in nadgradnje informacijskega sistema: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6435C98" w14:textId="0EC73230" w:rsidR="00E45135" w:rsidRPr="004D0D26" w:rsidRDefault="00E45135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C6B9A63" w14:textId="77777777" w:rsidTr="00B54C3E">
        <w:trPr>
          <w:trHeight w:val="839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6898A897" w14:textId="430C67E9" w:rsidR="00E45135" w:rsidRPr="004D0D26" w:rsidRDefault="00E45135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   telefonske številke ali elektronski naslov, kjer je mogoče navedeno preveriti: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388A696" w14:textId="77777777" w:rsidR="00E45135" w:rsidRPr="004D0D26" w:rsidRDefault="00E45135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  <w:bookmarkEnd w:id="1"/>
      <w:bookmarkEnd w:id="2"/>
      <w:bookmarkEnd w:id="3"/>
      <w:bookmarkEnd w:id="6"/>
      <w:bookmarkEnd w:id="7"/>
    </w:tbl>
    <w:p w14:paraId="318919C2" w14:textId="77777777" w:rsidR="0037184F" w:rsidRPr="004D0D26" w:rsidRDefault="0037184F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C56155" w:rsidRPr="004D0D26" w14:paraId="25E46EBE" w14:textId="77777777" w:rsidTr="00C63082">
        <w:trPr>
          <w:trHeight w:val="344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0827FDD5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bookmarkStart w:id="8" w:name="_Hlk190080988"/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ZA TOČKE PO MERILU: kakovost kadra (Tk)</w:t>
            </w:r>
          </w:p>
          <w:bookmarkEnd w:id="8"/>
          <w:p w14:paraId="5694CF60" w14:textId="0AF5D38E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</w:tr>
      <w:tr w:rsidR="00C56155" w:rsidRPr="004D0D26" w14:paraId="1501FF3E" w14:textId="77777777" w:rsidTr="002539AA">
        <w:trPr>
          <w:trHeight w:val="1286"/>
        </w:trPr>
        <w:tc>
          <w:tcPr>
            <w:tcW w:w="5274" w:type="dxa"/>
            <w:shd w:val="clear" w:color="auto" w:fill="F2F2F2"/>
            <w:vAlign w:val="center"/>
          </w:tcPr>
          <w:p w14:paraId="5CEB9C3E" w14:textId="77777777" w:rsidR="00325369" w:rsidRPr="004D0D26" w:rsidRDefault="00C63082" w:rsidP="003653C2">
            <w:pPr>
              <w:widowControl/>
              <w:suppressAutoHyphens w:val="0"/>
              <w:spacing w:after="219" w:line="240" w:lineRule="exact"/>
              <w:contextualSpacing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Delovne izkušnje </w:t>
            </w:r>
            <w:r w:rsidR="00325369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pri razvoju novega informacijskega sistema ali pri vzdrževanju in nadgradnji informacijskega sistema, v okviru katerega se je izvedla certifikacija pri Arhivu RS in pridobljen certifikat za programsko opremo, z datumom veljavnosti vsaj v letu 2021 ali kasneje. </w:t>
            </w:r>
          </w:p>
          <w:p w14:paraId="687D0CFD" w14:textId="1579BF20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0682BAA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575FE5DC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2115E7E2" w14:textId="77777777" w:rsidTr="002539AA">
        <w:trPr>
          <w:trHeight w:val="423"/>
        </w:trPr>
        <w:tc>
          <w:tcPr>
            <w:tcW w:w="5274" w:type="dxa"/>
            <w:shd w:val="clear" w:color="auto" w:fill="F2F2F2"/>
            <w:vAlign w:val="center"/>
          </w:tcPr>
          <w:p w14:paraId="08A9AA98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certificiranja: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023E1E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409DFEC" w14:textId="77777777" w:rsidTr="002539AA">
        <w:trPr>
          <w:trHeight w:val="373"/>
        </w:trPr>
        <w:tc>
          <w:tcPr>
            <w:tcW w:w="5274" w:type="dxa"/>
            <w:shd w:val="clear" w:color="auto" w:fill="F2F2F2"/>
            <w:vAlign w:val="center"/>
          </w:tcPr>
          <w:p w14:paraId="606D7AA1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064ECC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706A2E73" w14:textId="77777777" w:rsidTr="002539AA">
        <w:trPr>
          <w:trHeight w:val="464"/>
        </w:trPr>
        <w:tc>
          <w:tcPr>
            <w:tcW w:w="5274" w:type="dxa"/>
            <w:shd w:val="clear" w:color="auto" w:fill="F2F2F2"/>
            <w:vAlign w:val="center"/>
          </w:tcPr>
          <w:p w14:paraId="09E02539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Številka sklepa: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700AFEE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2C6E554" w14:textId="77777777" w:rsidTr="002539AA">
        <w:tc>
          <w:tcPr>
            <w:tcW w:w="5274" w:type="dxa"/>
            <w:shd w:val="clear" w:color="auto" w:fill="F2F2F2"/>
            <w:vAlign w:val="center"/>
          </w:tcPr>
          <w:p w14:paraId="3484EEAF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</w:tc>
        <w:tc>
          <w:tcPr>
            <w:tcW w:w="3969" w:type="dxa"/>
            <w:shd w:val="clear" w:color="auto" w:fill="auto"/>
          </w:tcPr>
          <w:p w14:paraId="6AC5819E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</w:p>
          <w:p w14:paraId="360A86A1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  <w:p w14:paraId="4CDBAE9F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</w:tr>
      <w:tr w:rsidR="00C56155" w:rsidRPr="004D0D26" w14:paraId="6C7DC56C" w14:textId="77777777" w:rsidTr="002539AA">
        <w:tc>
          <w:tcPr>
            <w:tcW w:w="5274" w:type="dxa"/>
            <w:shd w:val="clear" w:color="auto" w:fill="F2F2F2"/>
            <w:vAlign w:val="center"/>
          </w:tcPr>
          <w:p w14:paraId="435879A5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343F7646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01A93247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52FA6EE9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</w:tbl>
    <w:p w14:paraId="29D5F4B0" w14:textId="77777777" w:rsidR="00C63082" w:rsidRPr="004D0D26" w:rsidRDefault="00C63082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p w14:paraId="4547D4AF" w14:textId="62B4DBFD" w:rsidR="009E1DCE" w:rsidRPr="004D0D26" w:rsidRDefault="003A0BCD" w:rsidP="003653C2">
      <w:pPr>
        <w:pStyle w:val="Odstavekseznama"/>
        <w:numPr>
          <w:ilvl w:val="0"/>
          <w:numId w:val="12"/>
        </w:num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ANALITIK</w:t>
      </w:r>
    </w:p>
    <w:p w14:paraId="3ECCC51E" w14:textId="77777777" w:rsidR="00860168" w:rsidRPr="004D0D26" w:rsidRDefault="00860168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C56155" w:rsidRPr="004D0D26" w14:paraId="210AB8FA" w14:textId="77777777" w:rsidTr="00EC41F1">
        <w:trPr>
          <w:trHeight w:val="196"/>
        </w:trPr>
        <w:tc>
          <w:tcPr>
            <w:tcW w:w="2722" w:type="dxa"/>
            <w:shd w:val="clear" w:color="auto" w:fill="F2F2F2"/>
            <w:vAlign w:val="center"/>
          </w:tcPr>
          <w:p w14:paraId="214A86D0" w14:textId="6888EF98" w:rsidR="00BC4629" w:rsidRPr="004D0D26" w:rsidRDefault="00BC462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43229714" w14:textId="3B884103" w:rsidR="00BC4629" w:rsidRPr="004D0D26" w:rsidRDefault="00BC4629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ANALITIK</w:t>
            </w:r>
          </w:p>
        </w:tc>
      </w:tr>
      <w:tr w:rsidR="00C56155" w:rsidRPr="004D0D26" w14:paraId="64B9354E" w14:textId="77777777" w:rsidTr="00EC41F1">
        <w:tc>
          <w:tcPr>
            <w:tcW w:w="2722" w:type="dxa"/>
            <w:shd w:val="clear" w:color="auto" w:fill="F2F2F2"/>
            <w:vAlign w:val="center"/>
          </w:tcPr>
          <w:p w14:paraId="33671913" w14:textId="43CAF0D6" w:rsidR="00BC4629" w:rsidRPr="004D0D26" w:rsidRDefault="00BC462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1539C7F8" w14:textId="77777777" w:rsidR="00BC4629" w:rsidRPr="004D0D26" w:rsidRDefault="00BC4629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26CD369E" w14:textId="77777777" w:rsidTr="00EC41F1">
        <w:tc>
          <w:tcPr>
            <w:tcW w:w="2722" w:type="dxa"/>
            <w:shd w:val="clear" w:color="auto" w:fill="F2F2F2"/>
            <w:vAlign w:val="center"/>
          </w:tcPr>
          <w:p w14:paraId="52B2FDF4" w14:textId="5B8625EC" w:rsidR="00BC4629" w:rsidRPr="004D0D26" w:rsidRDefault="00BC462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37C54AA4" w14:textId="5DC14FDF" w:rsidR="00BC4629" w:rsidRPr="004D0D26" w:rsidRDefault="00BC4629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1C9D9D6" w14:textId="77777777" w:rsidTr="009528AB">
        <w:tc>
          <w:tcPr>
            <w:tcW w:w="9243" w:type="dxa"/>
            <w:gridSpan w:val="4"/>
            <w:shd w:val="clear" w:color="auto" w:fill="F2F2F2"/>
            <w:vAlign w:val="center"/>
          </w:tcPr>
          <w:p w14:paraId="07B910E5" w14:textId="5C66A304" w:rsidR="00BC4629" w:rsidRPr="004D0D26" w:rsidRDefault="00BC4629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1DC698EF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21572AC4" w14:textId="77777777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28105A60" w14:textId="0B46D7F0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pri zajemu in analizi uporabniških zahtev</w:t>
            </w:r>
            <w:r w:rsidR="00FD4E0C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="00FD4E0C" w:rsidRPr="004D0D26">
              <w:rPr>
                <w:rFonts w:ascii="Arial" w:hAnsi="Arial" w:cs="Arial"/>
                <w:color w:val="000000" w:themeColor="text1"/>
              </w:rPr>
              <w:t xml:space="preserve">s </w:t>
            </w:r>
            <w:r w:rsidR="00FD4E0C" w:rsidRPr="004D0D26">
              <w:rPr>
                <w:rFonts w:ascii="Arial" w:hAnsi="Arial" w:cs="Arial"/>
                <w:color w:val="000000" w:themeColor="text1"/>
                <w:lang w:val="sl-SI"/>
              </w:rPr>
              <w:t>področja informacijskih sistemov</w:t>
            </w:r>
            <w:r w:rsidR="003D6A10" w:rsidRPr="004D0D26">
              <w:rPr>
                <w:rStyle w:val="Sprotnaopomba-sklic"/>
                <w:rFonts w:ascii="Arial" w:hAnsi="Arial" w:cs="Arial"/>
                <w:color w:val="000000" w:themeColor="text1"/>
                <w:lang w:val="sl-SI"/>
              </w:rPr>
              <w:footnoteReference w:id="2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:</w:t>
            </w:r>
          </w:p>
          <w:p w14:paraId="1667DF0F" w14:textId="77777777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17B6CCDF" w14:textId="736268B0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EB8A269" w14:textId="77777777" w:rsidR="008173FF" w:rsidRPr="004D0D26" w:rsidRDefault="008173FF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Najmanj 5 let:</w:t>
            </w:r>
          </w:p>
          <w:p w14:paraId="5ADE5097" w14:textId="1C3B62CC" w:rsidR="008173FF" w:rsidRPr="004D0D26" w:rsidRDefault="008173FF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22C2879B" w14:textId="77777777" w:rsidTr="009528AB">
        <w:tc>
          <w:tcPr>
            <w:tcW w:w="5274" w:type="dxa"/>
            <w:gridSpan w:val="3"/>
            <w:shd w:val="clear" w:color="auto" w:fill="F2F2F2"/>
          </w:tcPr>
          <w:p w14:paraId="66E5C7C3" w14:textId="0AC7B8FB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182D73DC" w14:textId="25D50E7E" w:rsidR="008173FF" w:rsidRPr="004D0D26" w:rsidRDefault="008173FF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2F7E9CF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1BD90021" w14:textId="18459CAC" w:rsidR="008173FF" w:rsidRPr="004D0D26" w:rsidRDefault="008173FF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8A9B55D" w14:textId="77777777" w:rsidR="008173FF" w:rsidRPr="004D0D26" w:rsidRDefault="008173FF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719F78F0" w14:textId="77777777" w:rsidR="008173FF" w:rsidRPr="004D0D26" w:rsidRDefault="008173FF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07C59BD5" w14:textId="0DEF8C52" w:rsidR="008173FF" w:rsidRPr="004D0D26" w:rsidRDefault="008173FF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6FA3A6BA" w14:textId="77777777" w:rsidTr="009528AB">
        <w:tc>
          <w:tcPr>
            <w:tcW w:w="9243" w:type="dxa"/>
            <w:gridSpan w:val="4"/>
            <w:shd w:val="clear" w:color="auto" w:fill="FFFFFF" w:themeFill="background1"/>
            <w:vAlign w:val="center"/>
          </w:tcPr>
          <w:p w14:paraId="177FCA32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bookmarkStart w:id="9" w:name="_Hlk172577660"/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lastRenderedPageBreak/>
              <w:t>Referenčni projekt</w:t>
            </w:r>
          </w:p>
          <w:p w14:paraId="3BD18337" w14:textId="67A10F39" w:rsidR="00581A0A" w:rsidRPr="004D0D26" w:rsidRDefault="008563ED" w:rsidP="003653C2">
            <w:pPr>
              <w:widowControl/>
              <w:suppressAutoHyphens w:val="0"/>
              <w:spacing w:line="240" w:lineRule="exact"/>
              <w:contextualSpacing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 obdobju zadnjih 3 (treh) let, šteto od dneva objave obvestila o tem javnem naročilu na Portalu javnih naročil, kot analitik </w:t>
            </w:r>
            <w:r w:rsidR="00E45135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aktivno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sodeloval pri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</w:t>
            </w:r>
            <w:r w:rsidR="00E45135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 xml:space="preserve"> informacijskega sistema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</w:t>
            </w:r>
            <w:r w:rsidR="00E45135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 xml:space="preserve">vzdrževanju </w:t>
            </w:r>
            <w:r w:rsidR="00E45135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in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 xml:space="preserve"> nadgradnji informacijskega sistema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D23B21" w:rsidRPr="004D0D26">
              <w:rPr>
                <w:rStyle w:val="Sprotnaopomba-sklic"/>
                <w:rFonts w:ascii="Arial" w:hAnsi="Arial" w:cs="Arial"/>
                <w:color w:val="000000" w:themeColor="text1"/>
                <w:lang w:val="sl-SI"/>
              </w:rPr>
              <w:footnoteReference w:id="3"/>
            </w:r>
          </w:p>
        </w:tc>
      </w:tr>
      <w:tr w:rsidR="00C56155" w:rsidRPr="004D0D26" w14:paraId="7ABDD5F7" w14:textId="77777777" w:rsidTr="00302641">
        <w:tc>
          <w:tcPr>
            <w:tcW w:w="4565" w:type="dxa"/>
            <w:gridSpan w:val="2"/>
            <w:shd w:val="clear" w:color="auto" w:fill="F2F2F2"/>
            <w:vAlign w:val="center"/>
          </w:tcPr>
          <w:p w14:paraId="74400DED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bookmarkStart w:id="10" w:name="_Hlk187834604"/>
            <w:bookmarkStart w:id="11" w:name="_Hlk165797149"/>
          </w:p>
          <w:p w14:paraId="58632DB7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6FDD9F9E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4415DF2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727C17B0" w14:textId="77777777" w:rsidTr="00302641">
        <w:tc>
          <w:tcPr>
            <w:tcW w:w="4565" w:type="dxa"/>
            <w:gridSpan w:val="2"/>
            <w:shd w:val="clear" w:color="auto" w:fill="F2F2F2"/>
            <w:vAlign w:val="center"/>
          </w:tcPr>
          <w:p w14:paraId="5FC668C1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9AD900D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7D3CCD1A" w14:textId="77777777" w:rsidTr="00302641">
        <w:trPr>
          <w:trHeight w:val="57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DA5BA65" w14:textId="77777777" w:rsidR="00581A0A" w:rsidRPr="004D0D26" w:rsidRDefault="00581A0A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9EC671D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9D7ADC4" w14:textId="77777777" w:rsidTr="00302641">
        <w:trPr>
          <w:trHeight w:val="57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384A3599" w14:textId="5E165784" w:rsidR="006A516B" w:rsidRPr="004D0D26" w:rsidRDefault="006A516B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1F6F312" w14:textId="1A285B11" w:rsidR="006A516B" w:rsidRPr="004D0D26" w:rsidRDefault="006A516B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0E55BF83" w14:textId="77777777" w:rsidTr="00302641">
        <w:trPr>
          <w:trHeight w:val="8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20954B2B" w14:textId="27BB9BC1" w:rsidR="00581A0A" w:rsidRPr="004D0D26" w:rsidRDefault="00581A0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</w:t>
            </w:r>
            <w:r w:rsidR="00052E7A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oziroma informacijskega sistema: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A7179AE" w14:textId="77777777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bookmarkEnd w:id="10"/>
      <w:tr w:rsidR="00C56155" w:rsidRPr="004D0D26" w14:paraId="44A15BEB" w14:textId="77777777" w:rsidTr="00302641">
        <w:trPr>
          <w:trHeight w:val="47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25821123" w14:textId="28A37569" w:rsidR="00581A0A" w:rsidRPr="004D0D26" w:rsidRDefault="00581A0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9D828C9" w14:textId="53A15195" w:rsidR="00581A0A" w:rsidRPr="004D0D26" w:rsidRDefault="00581A0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243A464" w14:textId="77777777" w:rsidTr="00302641">
        <w:trPr>
          <w:trHeight w:val="839"/>
        </w:trPr>
        <w:tc>
          <w:tcPr>
            <w:tcW w:w="4565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2E14134" w14:textId="4F685871" w:rsidR="00581A0A" w:rsidRPr="004D0D26" w:rsidRDefault="00581A0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F4B2C" w14:textId="77777777" w:rsidR="00581A0A" w:rsidRPr="004D0D26" w:rsidRDefault="00581A0A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  <w:bookmarkEnd w:id="9"/>
      <w:bookmarkEnd w:id="11"/>
    </w:tbl>
    <w:p w14:paraId="53C988E2" w14:textId="77777777" w:rsidR="00C63082" w:rsidRPr="004D0D26" w:rsidRDefault="00C63082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C56155" w:rsidRPr="004D0D26" w14:paraId="49819E89" w14:textId="77777777" w:rsidTr="002539AA">
        <w:trPr>
          <w:trHeight w:val="344"/>
        </w:trPr>
        <w:tc>
          <w:tcPr>
            <w:tcW w:w="9243" w:type="dxa"/>
            <w:gridSpan w:val="2"/>
            <w:shd w:val="clear" w:color="auto" w:fill="F2F2F2"/>
            <w:vAlign w:val="center"/>
          </w:tcPr>
          <w:p w14:paraId="03DACA1F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ZA TOČKE PO MERILU: kakovost kadra (Tk)</w:t>
            </w:r>
          </w:p>
          <w:p w14:paraId="7B88C885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</w:tr>
      <w:tr w:rsidR="00C56155" w:rsidRPr="004D0D26" w14:paraId="5558A193" w14:textId="77777777" w:rsidTr="002539AA">
        <w:trPr>
          <w:trHeight w:val="1286"/>
        </w:trPr>
        <w:tc>
          <w:tcPr>
            <w:tcW w:w="5274" w:type="dxa"/>
            <w:shd w:val="clear" w:color="auto" w:fill="F2F2F2"/>
            <w:vAlign w:val="center"/>
          </w:tcPr>
          <w:p w14:paraId="5E4278AD" w14:textId="5E95236B" w:rsidR="00325369" w:rsidRPr="004D0D26" w:rsidRDefault="00E836F4" w:rsidP="003653C2">
            <w:pPr>
              <w:widowControl/>
              <w:suppressAutoHyphens w:val="0"/>
              <w:spacing w:after="219" w:line="240" w:lineRule="exact"/>
              <w:contextualSpacing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Delovne izkušnje </w:t>
            </w:r>
            <w:r w:rsidR="00325369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pri razvoju novega informacijskega sistema ali pri vzdrževanju in nadgradnji informacijskega sistema, v okviru katerega se je izvedla certifikacija pri Arhivu RS in pridobljen certifikat za programsko opremo, z datumom veljavnosti vsaj v letu 2021 ali kasneje:</w:t>
            </w:r>
          </w:p>
          <w:p w14:paraId="0C5E6DAE" w14:textId="5C7F29F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DA2592C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78439FDC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065FE1DE" w14:textId="77777777" w:rsidTr="002539AA">
        <w:trPr>
          <w:trHeight w:val="423"/>
        </w:trPr>
        <w:tc>
          <w:tcPr>
            <w:tcW w:w="5274" w:type="dxa"/>
            <w:shd w:val="clear" w:color="auto" w:fill="F2F2F2"/>
            <w:vAlign w:val="center"/>
          </w:tcPr>
          <w:p w14:paraId="443B588C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certificiranja: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3C0CC06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F4FDF83" w14:textId="77777777" w:rsidTr="002539AA">
        <w:trPr>
          <w:trHeight w:val="373"/>
        </w:trPr>
        <w:tc>
          <w:tcPr>
            <w:tcW w:w="5274" w:type="dxa"/>
            <w:shd w:val="clear" w:color="auto" w:fill="F2F2F2"/>
            <w:vAlign w:val="center"/>
          </w:tcPr>
          <w:p w14:paraId="2768B367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6B74145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56ED46F" w14:textId="77777777" w:rsidTr="002539AA">
        <w:trPr>
          <w:trHeight w:val="464"/>
        </w:trPr>
        <w:tc>
          <w:tcPr>
            <w:tcW w:w="5274" w:type="dxa"/>
            <w:shd w:val="clear" w:color="auto" w:fill="F2F2F2"/>
            <w:vAlign w:val="center"/>
          </w:tcPr>
          <w:p w14:paraId="663E90B6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Številka sklepa: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427428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11A0FD2" w14:textId="77777777" w:rsidTr="002539AA">
        <w:tc>
          <w:tcPr>
            <w:tcW w:w="5274" w:type="dxa"/>
            <w:shd w:val="clear" w:color="auto" w:fill="F2F2F2"/>
            <w:vAlign w:val="center"/>
          </w:tcPr>
          <w:p w14:paraId="17D87F1E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</w:tc>
        <w:tc>
          <w:tcPr>
            <w:tcW w:w="3969" w:type="dxa"/>
            <w:shd w:val="clear" w:color="auto" w:fill="auto"/>
          </w:tcPr>
          <w:p w14:paraId="67915EBD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</w:p>
          <w:p w14:paraId="4EEC6561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  <w:p w14:paraId="5DFA2995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</w:tr>
      <w:tr w:rsidR="00C56155" w:rsidRPr="004D0D26" w14:paraId="6436AA87" w14:textId="77777777" w:rsidTr="002539AA">
        <w:tc>
          <w:tcPr>
            <w:tcW w:w="5274" w:type="dxa"/>
            <w:shd w:val="clear" w:color="auto" w:fill="F2F2F2"/>
            <w:vAlign w:val="center"/>
          </w:tcPr>
          <w:p w14:paraId="3FDDCB33" w14:textId="77777777" w:rsidR="00C63082" w:rsidRPr="004D0D26" w:rsidRDefault="00C63082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3AC92A2F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526431ED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68DC3DAB" w14:textId="77777777" w:rsidR="00C63082" w:rsidRPr="004D0D26" w:rsidRDefault="00C63082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</w:tbl>
    <w:p w14:paraId="12A3F8B2" w14:textId="77777777" w:rsidR="00C63082" w:rsidRPr="004D0D26" w:rsidRDefault="00C63082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p w14:paraId="2F1576A9" w14:textId="77777777" w:rsidR="00E6659C" w:rsidRPr="004D0D26" w:rsidRDefault="00E6659C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br w:type="page"/>
      </w:r>
    </w:p>
    <w:p w14:paraId="245F2A32" w14:textId="026D8953" w:rsidR="009E1DCE" w:rsidRPr="004D0D26" w:rsidRDefault="005E20C3" w:rsidP="003653C2">
      <w:pPr>
        <w:spacing w:before="120"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lastRenderedPageBreak/>
        <w:t>3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.1. 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>RAZVOJNI INŽENIR – PROGRAMER 1</w:t>
      </w:r>
    </w:p>
    <w:p w14:paraId="77F4E967" w14:textId="77777777" w:rsidR="00860168" w:rsidRPr="004D0D26" w:rsidRDefault="00860168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68EED0CB" w14:textId="77777777" w:rsidTr="00EC41F1">
        <w:tc>
          <w:tcPr>
            <w:tcW w:w="2722" w:type="dxa"/>
            <w:shd w:val="clear" w:color="auto" w:fill="F2F2F2"/>
            <w:vAlign w:val="center"/>
          </w:tcPr>
          <w:p w14:paraId="4CD5C1C5" w14:textId="77777777" w:rsidR="00EF24BF" w:rsidRPr="004D0D26" w:rsidRDefault="00EF24BF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F77907D" w14:textId="198CF5F4" w:rsidR="00EF24BF" w:rsidRPr="004D0D26" w:rsidRDefault="003B0669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RAZVOJNI INŽENIR </w:t>
            </w:r>
            <w:r w:rsidR="001331A4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–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PROGRAMER</w:t>
            </w:r>
            <w:r w:rsidR="001331A4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1</w:t>
            </w:r>
          </w:p>
        </w:tc>
      </w:tr>
      <w:tr w:rsidR="00C56155" w:rsidRPr="004D0D26" w14:paraId="75502E7E" w14:textId="77777777" w:rsidTr="00EC41F1">
        <w:tc>
          <w:tcPr>
            <w:tcW w:w="2722" w:type="dxa"/>
            <w:shd w:val="clear" w:color="auto" w:fill="F2F2F2"/>
            <w:vAlign w:val="center"/>
          </w:tcPr>
          <w:p w14:paraId="2CCCDD3B" w14:textId="7EA45417" w:rsidR="003B0669" w:rsidRPr="004D0D26" w:rsidRDefault="003B066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A4FDFF9" w14:textId="501CC628" w:rsidR="003B0669" w:rsidRPr="004D0D26" w:rsidRDefault="003B0669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19428D09" w14:textId="77777777" w:rsidTr="00EC41F1">
        <w:tc>
          <w:tcPr>
            <w:tcW w:w="2722" w:type="dxa"/>
            <w:shd w:val="clear" w:color="auto" w:fill="F2F2F2"/>
            <w:vAlign w:val="center"/>
          </w:tcPr>
          <w:p w14:paraId="33C0AD93" w14:textId="7AEADE1F" w:rsidR="003B0669" w:rsidRPr="004D0D26" w:rsidRDefault="003B066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1CFBAEB" w14:textId="1F583EA7" w:rsidR="003B0669" w:rsidRPr="004D0D26" w:rsidRDefault="003B0669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A901E21" w14:textId="77777777" w:rsidTr="009528AB">
        <w:tc>
          <w:tcPr>
            <w:tcW w:w="9243" w:type="dxa"/>
            <w:gridSpan w:val="3"/>
            <w:shd w:val="clear" w:color="auto" w:fill="F2F2F2"/>
            <w:vAlign w:val="center"/>
          </w:tcPr>
          <w:p w14:paraId="4B161E2A" w14:textId="00F71A41" w:rsidR="00EF24BF" w:rsidRPr="004D0D26" w:rsidRDefault="003B0669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4AFB8EAA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1F08C53D" w14:textId="7B16C033" w:rsidR="003B0669" w:rsidRPr="004D0D26" w:rsidRDefault="003B0669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pri razvijanju uporabniške programske opreme, ki temelji na spletnih tehnologijah:</w:t>
            </w:r>
          </w:p>
          <w:p w14:paraId="2E837E37" w14:textId="77777777" w:rsidR="003B0669" w:rsidRPr="004D0D26" w:rsidRDefault="003B0669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75E0AEE7" w14:textId="2F413F17" w:rsidR="003B0669" w:rsidRPr="004D0D26" w:rsidRDefault="003B0669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F162C5E" w14:textId="7D8411EA" w:rsidR="003B0669" w:rsidRPr="004D0D26" w:rsidRDefault="003B0669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Vsaj 3 leta:</w:t>
            </w:r>
          </w:p>
          <w:p w14:paraId="47A2C8BB" w14:textId="00B0D92F" w:rsidR="003B0669" w:rsidRPr="004D0D26" w:rsidRDefault="003B0669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2EC86520" w14:textId="77777777" w:rsidTr="009528AB">
        <w:tc>
          <w:tcPr>
            <w:tcW w:w="5274" w:type="dxa"/>
            <w:gridSpan w:val="2"/>
            <w:shd w:val="clear" w:color="auto" w:fill="F2F2F2"/>
          </w:tcPr>
          <w:p w14:paraId="2F9CFCB4" w14:textId="62B0CCF6" w:rsidR="003B0669" w:rsidRPr="004D0D26" w:rsidRDefault="003B0669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4976347" w14:textId="17DDD5D2" w:rsidR="003B0669" w:rsidRPr="004D0D26" w:rsidRDefault="003B0669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002CD59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58DC374B" w14:textId="77558940" w:rsidR="003B0669" w:rsidRPr="004D0D26" w:rsidRDefault="003B0669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BEDE12E" w14:textId="77777777" w:rsidR="003B0669" w:rsidRPr="004D0D26" w:rsidRDefault="003B066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4FE484EA" w14:textId="77777777" w:rsidR="003B0669" w:rsidRPr="004D0D26" w:rsidRDefault="003B0669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21A8F93" w14:textId="0CCBF1BB" w:rsidR="003B0669" w:rsidRPr="004D0D26" w:rsidRDefault="003B0669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1DB2E99D" w14:textId="77777777" w:rsidTr="009528AB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50F69F7B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  <w:p w14:paraId="468CAC18" w14:textId="0EEF6845" w:rsidR="005E20C3" w:rsidRPr="004D0D26" w:rsidRDefault="00D92796" w:rsidP="003653C2">
            <w:pPr>
              <w:widowControl/>
              <w:suppressAutoHyphens w:val="0"/>
              <w:spacing w:line="240" w:lineRule="exact"/>
              <w:contextualSpacing/>
              <w:rPr>
                <w:rFonts w:ascii="Arial" w:hAnsi="Arial" w:cs="Arial"/>
                <w:color w:val="000000" w:themeColor="text1"/>
              </w:rPr>
            </w:pPr>
            <w:r w:rsidRPr="004D0D26">
              <w:rPr>
                <w:rFonts w:ascii="Arial" w:hAnsi="Arial" w:cs="Arial"/>
                <w:color w:val="000000" w:themeColor="text1"/>
              </w:rPr>
              <w:t xml:space="preserve">v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obdobju zadnjih 3 (treh) let, šteto od dneva objave obvestila o tem javnem naročilu na Portalu javnih naročil, kot razvojni inženir – programer </w:t>
            </w:r>
            <w:r w:rsidR="00052E7A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aktivno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C56155" w:rsidRPr="004D0D26" w14:paraId="7B4EFD74" w14:textId="77777777" w:rsidTr="00FF7A96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3B8FE27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1AFB215F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2F3BEF16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94FF3F6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605789B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205E4A39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C522294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3CE69E0" w14:textId="77777777" w:rsidTr="009528AB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AF0C147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1339B01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B469F40" w14:textId="77777777" w:rsidTr="00297525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3C652F0" w14:textId="646B50DC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7A68A31E" w14:textId="0409F519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335759B2" w14:textId="77777777" w:rsidTr="00297525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00C0A19A" w14:textId="620E76AC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</w:t>
            </w:r>
            <w:r w:rsidR="00052E7A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790441A5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FC19931" w14:textId="77777777" w:rsidTr="009528AB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2AEDA65" w14:textId="587E9502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28FD12A9" w14:textId="57B2DD61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70DA2B0" w14:textId="77777777" w:rsidTr="009528AB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E6380E0" w14:textId="3F39E0D6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A541746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589F103B" w14:textId="693E9487" w:rsidR="000B598A" w:rsidRPr="004D0D26" w:rsidRDefault="000B598A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5F1A9D76" w14:textId="2A73479D" w:rsidR="00C63082" w:rsidRPr="004D0D26" w:rsidRDefault="005E20C3" w:rsidP="003653C2">
      <w:pPr>
        <w:spacing w:before="120"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3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Pr="004D0D26">
        <w:rPr>
          <w:rFonts w:ascii="Arial" w:hAnsi="Arial" w:cs="Arial"/>
          <w:b/>
          <w:bCs/>
          <w:color w:val="000000" w:themeColor="text1"/>
          <w:lang w:val="sl-SI"/>
        </w:rPr>
        <w:t>2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. 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>RAZVOJNI INŽENIR – PROGRAMER 2</w:t>
      </w:r>
    </w:p>
    <w:p w14:paraId="30ABE92C" w14:textId="5BAB92B7" w:rsidR="005E20C3" w:rsidRPr="004D0D26" w:rsidRDefault="005E20C3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66AABE65" w14:textId="77777777" w:rsidTr="00EC41F1">
        <w:tc>
          <w:tcPr>
            <w:tcW w:w="2722" w:type="dxa"/>
            <w:shd w:val="clear" w:color="auto" w:fill="F2F2F2"/>
            <w:vAlign w:val="center"/>
          </w:tcPr>
          <w:p w14:paraId="4E1D10C1" w14:textId="77777777" w:rsidR="005E20C3" w:rsidRPr="004D0D26" w:rsidRDefault="005E20C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C1898CD" w14:textId="107834BA" w:rsidR="005E20C3" w:rsidRPr="004D0D26" w:rsidRDefault="005E20C3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RAZVOJNI INŽENIR </w:t>
            </w:r>
            <w:r w:rsidR="001331A4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–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PROGRAMER</w:t>
            </w:r>
            <w:r w:rsidR="001331A4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2 </w:t>
            </w:r>
          </w:p>
        </w:tc>
      </w:tr>
      <w:tr w:rsidR="00C56155" w:rsidRPr="004D0D26" w14:paraId="391BDEEC" w14:textId="77777777" w:rsidTr="00EC41F1">
        <w:tc>
          <w:tcPr>
            <w:tcW w:w="2722" w:type="dxa"/>
            <w:shd w:val="clear" w:color="auto" w:fill="F2F2F2"/>
            <w:vAlign w:val="center"/>
          </w:tcPr>
          <w:p w14:paraId="3F57254C" w14:textId="77777777" w:rsidR="005E20C3" w:rsidRPr="004D0D26" w:rsidRDefault="005E20C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D3EB113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608E7193" w14:textId="77777777" w:rsidTr="00EC41F1">
        <w:tc>
          <w:tcPr>
            <w:tcW w:w="2722" w:type="dxa"/>
            <w:shd w:val="clear" w:color="auto" w:fill="F2F2F2"/>
            <w:vAlign w:val="center"/>
          </w:tcPr>
          <w:p w14:paraId="7D43E656" w14:textId="77777777" w:rsidR="005E20C3" w:rsidRPr="004D0D26" w:rsidRDefault="005E20C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0E872F2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C8B30C5" w14:textId="77777777" w:rsidTr="00F4063E">
        <w:tc>
          <w:tcPr>
            <w:tcW w:w="9243" w:type="dxa"/>
            <w:gridSpan w:val="3"/>
            <w:shd w:val="clear" w:color="auto" w:fill="F2F2F2"/>
            <w:vAlign w:val="center"/>
          </w:tcPr>
          <w:p w14:paraId="53A7EF11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4FEB2897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32DAEE5A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>Delovne izkušnje pri razvijanju uporabniške programske opreme, ki temelji na spletnih tehnologijah:</w:t>
            </w:r>
          </w:p>
          <w:p w14:paraId="13F6C50B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7CF2025F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B51EC5F" w14:textId="77777777" w:rsidR="005E20C3" w:rsidRPr="004D0D26" w:rsidRDefault="005E20C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Vsaj 3 leta:</w:t>
            </w:r>
          </w:p>
          <w:p w14:paraId="40E5EE13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139AD6E9" w14:textId="77777777" w:rsidTr="00F4063E">
        <w:tc>
          <w:tcPr>
            <w:tcW w:w="5274" w:type="dxa"/>
            <w:gridSpan w:val="2"/>
            <w:shd w:val="clear" w:color="auto" w:fill="F2F2F2"/>
          </w:tcPr>
          <w:p w14:paraId="0B8112F5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71C0FC45" w14:textId="77777777" w:rsidR="005E20C3" w:rsidRPr="004D0D26" w:rsidRDefault="005E20C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3E59710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3633553A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6A596ED4" w14:textId="77777777" w:rsidR="005E20C3" w:rsidRPr="004D0D26" w:rsidRDefault="005E20C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03FDB647" w14:textId="77777777" w:rsidR="005E20C3" w:rsidRPr="004D0D26" w:rsidRDefault="005E20C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7466D8D" w14:textId="77777777" w:rsidR="005E20C3" w:rsidRPr="004D0D26" w:rsidRDefault="005E20C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32722806" w14:textId="77777777" w:rsidTr="00F4063E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39E0F650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  <w:p w14:paraId="06562911" w14:textId="281175C3" w:rsidR="005E20C3" w:rsidRPr="004D0D26" w:rsidRDefault="00052E7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</w:rPr>
              <w:t xml:space="preserve">v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obdobju zadnjih 3 (treh) let, šteto od dneva objave obvestila o tem javnem naročilu na Portalu javnih naročil, kot razvojni inženir – programer aktivno 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C56155" w:rsidRPr="004D0D26" w14:paraId="6E6E4A66" w14:textId="77777777" w:rsidTr="00F4063E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0764685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347C3C13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1D1983FD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76E947A4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46D681E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18291395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AE0FD96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50C8DD3" w14:textId="77777777" w:rsidTr="00F4063E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4400DDC" w14:textId="77777777" w:rsidR="005E20C3" w:rsidRPr="004D0D26" w:rsidRDefault="005E20C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86064EB" w14:textId="77777777" w:rsidR="005E20C3" w:rsidRPr="004D0D26" w:rsidRDefault="005E20C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77E3F66" w14:textId="77777777" w:rsidTr="00F4063E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A56D5B5" w14:textId="66D07FBE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60513C2C" w14:textId="67C17B68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1BD79D73" w14:textId="77777777" w:rsidTr="00F4063E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DA99444" w14:textId="26D29CC3" w:rsidR="00052E7A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1DA9F2E3" w14:textId="77777777" w:rsidR="00052E7A" w:rsidRPr="004D0D26" w:rsidRDefault="00052E7A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7A7E124" w14:textId="77777777" w:rsidTr="00F4063E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9BFF3FC" w14:textId="77777777" w:rsidR="00052E7A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13FFCEA9" w14:textId="77777777" w:rsidR="00052E7A" w:rsidRPr="004D0D26" w:rsidRDefault="00052E7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CCD9F83" w14:textId="77777777" w:rsidTr="00F4063E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E75014F" w14:textId="238F22A9" w:rsidR="00052E7A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9C02EBB" w14:textId="77777777" w:rsidR="00052E7A" w:rsidRPr="004D0D26" w:rsidRDefault="00052E7A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276D4DCA" w14:textId="77777777" w:rsidR="005E20C3" w:rsidRPr="004D0D26" w:rsidRDefault="005E20C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28EBF6F4" w14:textId="21633682" w:rsidR="00C63082" w:rsidRPr="004D0D26" w:rsidRDefault="00860168" w:rsidP="003653C2">
      <w:pPr>
        <w:spacing w:before="120"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3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Pr="004D0D26">
        <w:rPr>
          <w:rFonts w:ascii="Arial" w:hAnsi="Arial" w:cs="Arial"/>
          <w:b/>
          <w:bCs/>
          <w:color w:val="000000" w:themeColor="text1"/>
          <w:lang w:val="sl-SI"/>
        </w:rPr>
        <w:t>3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RAZVOJNI INŽENIR – PROGRAMER 3</w:t>
      </w:r>
    </w:p>
    <w:p w14:paraId="0120C216" w14:textId="77777777" w:rsidR="00860168" w:rsidRPr="004D0D26" w:rsidRDefault="00860168" w:rsidP="003653C2">
      <w:pPr>
        <w:widowControl/>
        <w:suppressAutoHyphens w:val="0"/>
        <w:spacing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7D65A63B" w14:textId="77777777" w:rsidTr="002B4581">
        <w:tc>
          <w:tcPr>
            <w:tcW w:w="2722" w:type="dxa"/>
            <w:shd w:val="clear" w:color="auto" w:fill="F2F2F2"/>
            <w:vAlign w:val="center"/>
          </w:tcPr>
          <w:p w14:paraId="2C152BD7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33FB092" w14:textId="2C188474" w:rsidR="00860168" w:rsidRPr="004D0D26" w:rsidRDefault="00860168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RAZVOJNI INŽENIR – PROGRAMER 3</w:t>
            </w:r>
          </w:p>
        </w:tc>
      </w:tr>
      <w:tr w:rsidR="00C56155" w:rsidRPr="004D0D26" w14:paraId="4DA0ED6C" w14:textId="77777777" w:rsidTr="002B4581">
        <w:tc>
          <w:tcPr>
            <w:tcW w:w="2722" w:type="dxa"/>
            <w:shd w:val="clear" w:color="auto" w:fill="F2F2F2"/>
            <w:vAlign w:val="center"/>
          </w:tcPr>
          <w:p w14:paraId="3FA7136E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7A12F51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4975FEA4" w14:textId="77777777" w:rsidTr="002B4581">
        <w:tc>
          <w:tcPr>
            <w:tcW w:w="2722" w:type="dxa"/>
            <w:shd w:val="clear" w:color="auto" w:fill="F2F2F2"/>
            <w:vAlign w:val="center"/>
          </w:tcPr>
          <w:p w14:paraId="31C12E83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5B222F1B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3E26C76" w14:textId="77777777" w:rsidTr="002B4581">
        <w:tc>
          <w:tcPr>
            <w:tcW w:w="9243" w:type="dxa"/>
            <w:gridSpan w:val="3"/>
            <w:shd w:val="clear" w:color="auto" w:fill="F2F2F2"/>
            <w:vAlign w:val="center"/>
          </w:tcPr>
          <w:p w14:paraId="4EB6BFA1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53C604A6" w14:textId="77777777" w:rsidTr="002B4581">
        <w:tc>
          <w:tcPr>
            <w:tcW w:w="5274" w:type="dxa"/>
            <w:gridSpan w:val="2"/>
            <w:shd w:val="clear" w:color="auto" w:fill="F2F2F2"/>
            <w:vAlign w:val="center"/>
          </w:tcPr>
          <w:p w14:paraId="3067D711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pri razvijanju uporabniške programske opreme, ki temelji na spletnih tehnologijah:</w:t>
            </w:r>
          </w:p>
          <w:p w14:paraId="1AB265BE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48F5F733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F193CD1" w14:textId="77777777" w:rsidR="00860168" w:rsidRPr="004D0D26" w:rsidRDefault="00860168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Vsaj 3 leta:</w:t>
            </w:r>
          </w:p>
          <w:p w14:paraId="263ED6E0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0C1B1ECE" w14:textId="77777777" w:rsidTr="002B4581">
        <w:tc>
          <w:tcPr>
            <w:tcW w:w="5274" w:type="dxa"/>
            <w:gridSpan w:val="2"/>
            <w:shd w:val="clear" w:color="auto" w:fill="F2F2F2"/>
          </w:tcPr>
          <w:p w14:paraId="6EAD33C3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05A7A96B" w14:textId="77777777" w:rsidR="00860168" w:rsidRPr="004D0D26" w:rsidRDefault="00860168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4E04DA8" w14:textId="77777777" w:rsidTr="002B4581">
        <w:tc>
          <w:tcPr>
            <w:tcW w:w="5274" w:type="dxa"/>
            <w:gridSpan w:val="2"/>
            <w:shd w:val="clear" w:color="auto" w:fill="F2F2F2"/>
            <w:vAlign w:val="center"/>
          </w:tcPr>
          <w:p w14:paraId="07796968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7CD6078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7CFAC371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B28BCD0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1524A07A" w14:textId="77777777" w:rsidTr="002B4581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4C0FF48E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lastRenderedPageBreak/>
              <w:t>Referenčni projekt</w:t>
            </w:r>
          </w:p>
          <w:p w14:paraId="1B25D337" w14:textId="26CD1E6D" w:rsidR="00860168" w:rsidRPr="004D0D26" w:rsidRDefault="00052E7A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</w:rPr>
              <w:t xml:space="preserve">v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obdobju zadnjih 3 (treh) let, šteto od dneva objave obvestila o tem javnem naročilu na Portalu javnih naročil, kot razvojni inženir – programer aktivno 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</w:p>
        </w:tc>
      </w:tr>
      <w:tr w:rsidR="00C56155" w:rsidRPr="004D0D26" w14:paraId="6776FC4F" w14:textId="77777777" w:rsidTr="002B4581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92D2457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13D7E40B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5C542394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2E5DDB4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75326A5F" w14:textId="77777777" w:rsidTr="002B4581">
        <w:tc>
          <w:tcPr>
            <w:tcW w:w="5274" w:type="dxa"/>
            <w:gridSpan w:val="2"/>
            <w:shd w:val="clear" w:color="auto" w:fill="F2F2F2"/>
            <w:vAlign w:val="center"/>
          </w:tcPr>
          <w:p w14:paraId="5ABA4C32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380A10C7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B86D814" w14:textId="77777777" w:rsidTr="002B4581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A27B4AD" w14:textId="77777777" w:rsidR="00860168" w:rsidRPr="004D0D26" w:rsidRDefault="00860168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504B158E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CB49A33" w14:textId="77777777" w:rsidTr="002B4581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F1C5BE5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6DFE37EE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5E302CAD" w14:textId="77777777" w:rsidTr="002B4581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478C705E" w14:textId="338B44CF" w:rsidR="00860168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71BF97D1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90F6DEB" w14:textId="77777777" w:rsidTr="002B4581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92EDD82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15F4BD50" w14:textId="77777777" w:rsidR="00860168" w:rsidRPr="004D0D26" w:rsidRDefault="00860168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7410273" w14:textId="77777777" w:rsidTr="002B4581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0FF8B1A2" w14:textId="453171F4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2C33E7C" w14:textId="77777777" w:rsidR="00860168" w:rsidRPr="004D0D26" w:rsidRDefault="00860168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5138BC22" w14:textId="77777777" w:rsidR="00BB44BE" w:rsidRPr="004D0D26" w:rsidRDefault="00BB44BE" w:rsidP="003653C2">
      <w:pPr>
        <w:widowControl/>
        <w:suppressAutoHyphens w:val="0"/>
        <w:spacing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</w:p>
    <w:p w14:paraId="20D4EADE" w14:textId="00DB75D2" w:rsidR="000B598A" w:rsidRPr="004D0D26" w:rsidRDefault="001D2B3B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4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="00860168" w:rsidRPr="004D0D26">
        <w:rPr>
          <w:rFonts w:ascii="Arial" w:hAnsi="Arial" w:cs="Arial"/>
          <w:b/>
          <w:bCs/>
          <w:color w:val="000000" w:themeColor="text1"/>
          <w:lang w:val="sl-SI"/>
        </w:rPr>
        <w:t>1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RAZVIJALEC PODATKOVNEGA NIVOJA – BAZNI PROGRAMER 1</w:t>
      </w:r>
    </w:p>
    <w:p w14:paraId="1D50BE13" w14:textId="77777777" w:rsidR="00860168" w:rsidRPr="004D0D26" w:rsidRDefault="00860168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7344C984" w14:textId="77777777" w:rsidTr="00EC41F1">
        <w:tc>
          <w:tcPr>
            <w:tcW w:w="2722" w:type="dxa"/>
            <w:shd w:val="clear" w:color="auto" w:fill="F2F2F2"/>
            <w:vAlign w:val="center"/>
          </w:tcPr>
          <w:p w14:paraId="4DE160B0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5A47102F" w14:textId="65D746CA" w:rsidR="00723623" w:rsidRPr="004D0D26" w:rsidRDefault="00723623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RAZVIJALEC PODATKOVNEGA NIVOJA – BAZNI PROGRAMER</w:t>
            </w:r>
            <w:r w:rsidR="00860168"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 xml:space="preserve"> -1</w:t>
            </w:r>
          </w:p>
        </w:tc>
      </w:tr>
      <w:tr w:rsidR="00C56155" w:rsidRPr="004D0D26" w14:paraId="63B69BCD" w14:textId="77777777" w:rsidTr="00EC41F1">
        <w:tc>
          <w:tcPr>
            <w:tcW w:w="2722" w:type="dxa"/>
            <w:shd w:val="clear" w:color="auto" w:fill="F2F2F2"/>
            <w:vAlign w:val="center"/>
          </w:tcPr>
          <w:p w14:paraId="30F3C31E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12911A9C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74041517" w14:textId="77777777" w:rsidTr="00EC41F1">
        <w:tc>
          <w:tcPr>
            <w:tcW w:w="2722" w:type="dxa"/>
            <w:shd w:val="clear" w:color="auto" w:fill="F2F2F2"/>
            <w:vAlign w:val="center"/>
          </w:tcPr>
          <w:p w14:paraId="6F83EC19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305791D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3AC6A14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5BA9FF1A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73E1E14E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286E4EBE" w14:textId="1EBE57D0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Delovne izkušnje pri </w:t>
            </w:r>
            <w:r w:rsidR="001D2B3B" w:rsidRPr="004D0D26">
              <w:rPr>
                <w:rFonts w:ascii="Arial" w:hAnsi="Arial" w:cs="Arial"/>
                <w:color w:val="000000" w:themeColor="text1"/>
                <w:lang w:val="sl-SI"/>
              </w:rPr>
              <w:t>programiranju v okolju baz podatkov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:</w:t>
            </w:r>
          </w:p>
          <w:p w14:paraId="2ACFA1D2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7A7FC41C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29369AD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Vsaj 3 leta:</w:t>
            </w:r>
          </w:p>
          <w:p w14:paraId="3C49BCEF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3C777301" w14:textId="77777777" w:rsidTr="006D502A">
        <w:tc>
          <w:tcPr>
            <w:tcW w:w="5274" w:type="dxa"/>
            <w:gridSpan w:val="2"/>
            <w:shd w:val="clear" w:color="auto" w:fill="F2F2F2"/>
          </w:tcPr>
          <w:p w14:paraId="3B8D6E4A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BCCD796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A09411D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4D83BB37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1B1FC41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4272A32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5D8A9F2C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646C7CF9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4013BF1D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  <w:p w14:paraId="5097A39C" w14:textId="37C351B1" w:rsidR="00723623" w:rsidRPr="004D0D26" w:rsidRDefault="00D92796" w:rsidP="003653C2">
            <w:pPr>
              <w:widowControl/>
              <w:suppressAutoHyphens w:val="0"/>
              <w:spacing w:line="240" w:lineRule="exact"/>
              <w:contextualSpacing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 obdobju zadnjih 3 (treh) let, šteto od dneva objave obvestila o tem javnem naročilu na Portalu javnih naročil, kot programer podatkovne baze 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</w:p>
        </w:tc>
      </w:tr>
      <w:tr w:rsidR="00C56155" w:rsidRPr="004D0D26" w14:paraId="28453BF8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1034C7A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6699AD00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308EBA2F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E89671A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lastRenderedPageBreak/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75B70C5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031A65C0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6BE2342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6ED4DD2A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A022596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F68B42B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343B0527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515A030" w14:textId="3DB8E341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59AF46C6" w14:textId="78F30EAD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19CB3E6E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73584B9" w14:textId="54EE8ACA" w:rsidR="002C7770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5B319FC5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73B5378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526D116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5D300BA3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CF69E2B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9FDE19B" w14:textId="14ED7F33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BC4EE4B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2C1EB941" w14:textId="77777777" w:rsidR="00723623" w:rsidRPr="004D0D26" w:rsidRDefault="0072362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28985FDB" w14:textId="5E4F590C" w:rsidR="001D2B3B" w:rsidRPr="004D0D26" w:rsidRDefault="00860168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4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Pr="004D0D26">
        <w:rPr>
          <w:rFonts w:ascii="Arial" w:hAnsi="Arial" w:cs="Arial"/>
          <w:b/>
          <w:bCs/>
          <w:color w:val="000000" w:themeColor="text1"/>
          <w:lang w:val="sl-SI"/>
        </w:rPr>
        <w:t>2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>.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RAZVIJALEC PODATKOVNEGA NIVOJA – BAZNI PROGRAMER 2</w:t>
      </w:r>
    </w:p>
    <w:p w14:paraId="5A53EADB" w14:textId="77777777" w:rsidR="00860168" w:rsidRPr="004D0D26" w:rsidRDefault="00860168" w:rsidP="003653C2">
      <w:pPr>
        <w:spacing w:line="240" w:lineRule="exac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29785E0C" w14:textId="77777777" w:rsidTr="00EC41F1">
        <w:tc>
          <w:tcPr>
            <w:tcW w:w="2722" w:type="dxa"/>
            <w:shd w:val="clear" w:color="auto" w:fill="F2F2F2"/>
            <w:vAlign w:val="center"/>
          </w:tcPr>
          <w:p w14:paraId="410233CD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C8A1C9D" w14:textId="165704DA" w:rsidR="00723623" w:rsidRPr="004D0D26" w:rsidRDefault="00860168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RAZVIJALEC PODATKOVNEGA NIVOJA – BAZNI PROGRAMER -2</w:t>
            </w:r>
          </w:p>
        </w:tc>
      </w:tr>
      <w:tr w:rsidR="00C56155" w:rsidRPr="004D0D26" w14:paraId="62E72D3F" w14:textId="77777777" w:rsidTr="00EC41F1">
        <w:trPr>
          <w:trHeight w:val="411"/>
        </w:trPr>
        <w:tc>
          <w:tcPr>
            <w:tcW w:w="2722" w:type="dxa"/>
            <w:shd w:val="clear" w:color="auto" w:fill="F2F2F2"/>
            <w:vAlign w:val="center"/>
          </w:tcPr>
          <w:p w14:paraId="09BCAFE1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26B40316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5DC5A995" w14:textId="77777777" w:rsidTr="00EC41F1">
        <w:trPr>
          <w:trHeight w:val="458"/>
        </w:trPr>
        <w:tc>
          <w:tcPr>
            <w:tcW w:w="2722" w:type="dxa"/>
            <w:shd w:val="clear" w:color="auto" w:fill="F2F2F2"/>
            <w:vAlign w:val="center"/>
          </w:tcPr>
          <w:p w14:paraId="59BFA3F3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280187DB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8CB55A8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0307AED8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2993516D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0BA1E8ED" w14:textId="30694878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Delovne izkušnje pri </w:t>
            </w:r>
            <w:r w:rsidR="001D2B3B" w:rsidRPr="004D0D26">
              <w:rPr>
                <w:rFonts w:ascii="Arial" w:hAnsi="Arial" w:cs="Arial"/>
                <w:color w:val="000000" w:themeColor="text1"/>
                <w:lang w:val="sl-SI"/>
              </w:rPr>
              <w:t>administraciji in upravljanju z bazami podatkov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:</w:t>
            </w:r>
          </w:p>
          <w:p w14:paraId="5D717CE0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65D080BA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0AE75A3B" w14:textId="443CA465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Vsaj </w:t>
            </w:r>
            <w:r w:rsidR="00860168" w:rsidRPr="004D0D26">
              <w:rPr>
                <w:rFonts w:ascii="Arial" w:hAnsi="Arial" w:cs="Arial"/>
                <w:color w:val="000000" w:themeColor="text1"/>
                <w:lang w:val="sl-SI"/>
              </w:rPr>
              <w:t>3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let:</w:t>
            </w:r>
          </w:p>
          <w:p w14:paraId="687D4A2B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50E9B03B" w14:textId="77777777" w:rsidTr="006D502A">
        <w:tc>
          <w:tcPr>
            <w:tcW w:w="5274" w:type="dxa"/>
            <w:gridSpan w:val="2"/>
            <w:shd w:val="clear" w:color="auto" w:fill="F2F2F2"/>
          </w:tcPr>
          <w:p w14:paraId="13A79B77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2003E80B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82ACA99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301AB727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BF12658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D58A2E9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0C6E8D2E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7AC53FC4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6CAAFB7D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  <w:p w14:paraId="767ED52E" w14:textId="222FB978" w:rsidR="00723623" w:rsidRPr="004D0D26" w:rsidRDefault="00D92796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 obdobju zadnjih 3 (treh) let, šteto od dneva objave obvestila o tem javnem naročilu na Portalu javnih naročil, kot programer podatkovne baze 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</w:p>
        </w:tc>
      </w:tr>
      <w:tr w:rsidR="00C56155" w:rsidRPr="004D0D26" w14:paraId="1BD3A9C6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C2C3E5B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48612883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525C0261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ED42672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7C3C4126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2224D9E9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AC89655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AFA0B4F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E9C3BD4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AAFF295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2910E68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EF00FDD" w14:textId="75576C16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4A9D60A2" w14:textId="35DA7D8E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23D0812E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5908C9F" w14:textId="4D3B8A19" w:rsidR="002C7770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056F8F13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4DE055C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0F87ACF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278C1A69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16054C6E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48084C0" w14:textId="76358E08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1716390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6451C584" w14:textId="77777777" w:rsidR="00723623" w:rsidRPr="004D0D26" w:rsidRDefault="0072362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3B24BE68" w14:textId="002DCEA2" w:rsidR="00EC41F1" w:rsidRPr="004D0D26" w:rsidRDefault="00860168" w:rsidP="003653C2">
      <w:pPr>
        <w:widowControl/>
        <w:suppressAutoHyphens w:val="0"/>
        <w:spacing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>4</w:t>
      </w:r>
      <w:r w:rsidR="003A0BCD"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.3. </w:t>
      </w:r>
      <w:r w:rsidR="00C63082" w:rsidRPr="004D0D26">
        <w:rPr>
          <w:rFonts w:ascii="Arial" w:hAnsi="Arial" w:cs="Arial"/>
          <w:b/>
          <w:bCs/>
          <w:color w:val="000000" w:themeColor="text1"/>
          <w:lang w:val="sl-SI"/>
        </w:rPr>
        <w:t>RAZVIJALEC PODATKOVNEGA NIVOJA – BAZNI PROGRAMER 3</w:t>
      </w:r>
    </w:p>
    <w:p w14:paraId="3AC210CF" w14:textId="77777777" w:rsidR="00860168" w:rsidRPr="004D0D26" w:rsidRDefault="00860168" w:rsidP="003653C2">
      <w:pPr>
        <w:widowControl/>
        <w:suppressAutoHyphens w:val="0"/>
        <w:spacing w:line="240" w:lineRule="exact"/>
        <w:jc w:val="left"/>
        <w:rPr>
          <w:rFonts w:ascii="Arial" w:hAnsi="Arial" w:cs="Arial"/>
          <w:b/>
          <w:bCs/>
          <w:color w:val="000000" w:themeColor="text1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C56155" w:rsidRPr="004D0D26" w14:paraId="7D3671F9" w14:textId="77777777" w:rsidTr="00EC41F1">
        <w:tc>
          <w:tcPr>
            <w:tcW w:w="2722" w:type="dxa"/>
            <w:shd w:val="clear" w:color="auto" w:fill="F2F2F2"/>
            <w:vAlign w:val="center"/>
          </w:tcPr>
          <w:p w14:paraId="258120DF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65D6D1AB" w14:textId="7570CF1F" w:rsidR="00723623" w:rsidRPr="004D0D26" w:rsidRDefault="00860168" w:rsidP="003653C2">
            <w:pPr>
              <w:spacing w:before="120" w:line="240" w:lineRule="exact"/>
              <w:jc w:val="left"/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RAZVIJALEC PODATKOVNEGA NIVOJA – BAZNI PROGRAMER -3</w:t>
            </w:r>
          </w:p>
        </w:tc>
      </w:tr>
      <w:tr w:rsidR="00C56155" w:rsidRPr="004D0D26" w14:paraId="12445C16" w14:textId="77777777" w:rsidTr="00EC41F1">
        <w:tc>
          <w:tcPr>
            <w:tcW w:w="2722" w:type="dxa"/>
            <w:shd w:val="clear" w:color="auto" w:fill="F2F2F2"/>
            <w:vAlign w:val="center"/>
          </w:tcPr>
          <w:p w14:paraId="2CBF4A08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Kader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187D006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 xml:space="preserve">    </w:t>
            </w:r>
          </w:p>
        </w:tc>
      </w:tr>
      <w:tr w:rsidR="00C56155" w:rsidRPr="004D0D26" w14:paraId="53242458" w14:textId="77777777" w:rsidTr="00EC41F1">
        <w:tc>
          <w:tcPr>
            <w:tcW w:w="2722" w:type="dxa"/>
            <w:shd w:val="clear" w:color="auto" w:fill="F2F2F2"/>
            <w:vAlign w:val="center"/>
          </w:tcPr>
          <w:p w14:paraId="638D6CAA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38EAA32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213C993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2C931831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</w:pP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 w:eastAsia="sl-SI"/>
              </w:rPr>
              <w:t>Kadrovski pogoji:</w:t>
            </w:r>
          </w:p>
        </w:tc>
      </w:tr>
      <w:tr w:rsidR="00C56155" w:rsidRPr="004D0D26" w14:paraId="6AAF913F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C28C199" w14:textId="135D13B1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Delovne izkušnje pri </w:t>
            </w:r>
            <w:r w:rsidR="001D2B3B" w:rsidRPr="004D0D26">
              <w:rPr>
                <w:rFonts w:ascii="Arial" w:hAnsi="Arial" w:cs="Arial"/>
                <w:color w:val="000000" w:themeColor="text1"/>
                <w:lang w:val="sl-SI"/>
              </w:rPr>
              <w:t>oblikovanju uporabniške izkušnje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:</w:t>
            </w:r>
          </w:p>
          <w:p w14:paraId="7298096F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4DAED518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731D79B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Vsaj 3 leta:</w:t>
            </w:r>
          </w:p>
          <w:p w14:paraId="5E291FA3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3D9DF16A" w14:textId="77777777" w:rsidTr="006D502A">
        <w:tc>
          <w:tcPr>
            <w:tcW w:w="5274" w:type="dxa"/>
            <w:gridSpan w:val="2"/>
            <w:shd w:val="clear" w:color="auto" w:fill="F2F2F2"/>
          </w:tcPr>
          <w:p w14:paraId="6C640057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36DFD5E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2D4D409E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F43496B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3648CE1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Ime in priimek: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437D42B8" w14:textId="77777777" w:rsidR="00723623" w:rsidRPr="004D0D26" w:rsidRDefault="00723623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Telefonska številka: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</w:p>
          <w:p w14:paraId="3775626A" w14:textId="77777777" w:rsidR="00723623" w:rsidRPr="004D0D26" w:rsidRDefault="00723623" w:rsidP="003653C2">
            <w:pPr>
              <w:spacing w:before="100" w:after="10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Elektronski naslov: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 </w:t>
            </w:r>
          </w:p>
        </w:tc>
      </w:tr>
      <w:tr w:rsidR="00C56155" w:rsidRPr="004D0D26" w14:paraId="3F0D9889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07B4CB83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t>Referenčni projekt</w:t>
            </w:r>
          </w:p>
          <w:p w14:paraId="3DF01976" w14:textId="289CCFF4" w:rsidR="00723623" w:rsidRPr="004D0D26" w:rsidRDefault="00D92796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V obdobju zadnjih 3 (treh) let, šteto od dneva objave obvestila o tem javnem naročilu na Portalu javnih naročil, kot programer podatkovne baze sodeloval 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razvoju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ali pri </w:t>
            </w:r>
            <w:r w:rsidR="002F2F94" w:rsidRPr="004D0D26">
              <w:rPr>
                <w:rFonts w:ascii="Arial" w:hAnsi="Arial" w:cs="Arial"/>
                <w:b/>
                <w:bCs/>
                <w:color w:val="000000" w:themeColor="text1"/>
                <w:u w:val="single"/>
                <w:lang w:val="sl-SI"/>
              </w:rPr>
              <w:t>vzdrževanju in nadgradnji informacijskega sistema</w:t>
            </w:r>
            <w:r w:rsidR="002F2F94" w:rsidRPr="004D0D26">
              <w:rPr>
                <w:rFonts w:ascii="Arial" w:hAnsi="Arial" w:cs="Arial"/>
                <w:color w:val="000000" w:themeColor="text1"/>
                <w:lang w:val="sl-SI"/>
              </w:rPr>
              <w:t>, ki je še vedno aktiven.</w:t>
            </w:r>
            <w:r w:rsidR="003D6A10"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</w:p>
        </w:tc>
      </w:tr>
      <w:tr w:rsidR="00C56155" w:rsidRPr="004D0D26" w14:paraId="5F3DD906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07A1A35A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  <w:p w14:paraId="5F047688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referenčnega projekta:</w:t>
            </w:r>
          </w:p>
          <w:p w14:paraId="49441A25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54ABD601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08EBB35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2BBB443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5FF5C8F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036D92A0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EB0B140" w14:textId="77777777" w:rsidR="00723623" w:rsidRPr="004D0D26" w:rsidRDefault="00723623" w:rsidP="003653C2">
            <w:pPr>
              <w:spacing w:line="240" w:lineRule="exact"/>
              <w:jc w:val="lef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1B8CCBA7" w14:textId="77777777" w:rsidR="00723623" w:rsidRPr="004D0D26" w:rsidRDefault="00723623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79851B5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E3B2EDB" w14:textId="0B880D73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6F818A02" w14:textId="7D78A76D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DA          </w:t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instrText xml:space="preserve"> FORMCHECKBOX </w:instrText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</w:r>
            <w:r w:rsidR="004D0D26"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NE</w:t>
            </w:r>
          </w:p>
        </w:tc>
      </w:tr>
      <w:tr w:rsidR="00C56155" w:rsidRPr="004D0D26" w14:paraId="64CF0643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D9EA625" w14:textId="2015F301" w:rsidR="002C7770" w:rsidRPr="004D0D26" w:rsidRDefault="00052E7A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Kratek opis projekta oziroma informacijskega sistema:</w:t>
            </w:r>
          </w:p>
        </w:tc>
        <w:tc>
          <w:tcPr>
            <w:tcW w:w="3969" w:type="dxa"/>
            <w:shd w:val="clear" w:color="auto" w:fill="auto"/>
          </w:tcPr>
          <w:p w14:paraId="6A589EBF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57BA2186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530225C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52A32473" w14:textId="77777777" w:rsidR="002C7770" w:rsidRPr="004D0D26" w:rsidRDefault="002C7770" w:rsidP="003653C2">
            <w:pPr>
              <w:spacing w:before="120" w:line="240" w:lineRule="exact"/>
              <w:rPr>
                <w:rFonts w:ascii="Arial" w:hAnsi="Arial" w:cs="Arial"/>
                <w:b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</w:p>
        </w:tc>
      </w:tr>
      <w:tr w:rsidR="00C56155" w:rsidRPr="004D0D26" w14:paraId="4E5BA5C9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AA4F20A" w14:textId="7F96C62F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lastRenderedPageBreak/>
              <w:t>Kontaktne osebe referenčnega naročnika in telefonske številke ali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4E633BD" w14:textId="77777777" w:rsidR="002C7770" w:rsidRPr="004D0D26" w:rsidRDefault="002C7770" w:rsidP="003653C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lang w:val="sl-SI"/>
              </w:rPr>
            </w:pP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Predmetno izjavo je mogoče preveriti pri osebi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color w:val="000000" w:themeColor="text1"/>
                <w:lang w:val="sl-SI"/>
              </w:rPr>
              <w:t xml:space="preserve"> </w:t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na telefonski številki: 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 xml:space="preserve"> ali elektronskem naslovu: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instrText xml:space="preserve"> FORMTEXT </w:instrTex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separate"/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lang w:val="sl-SI"/>
              </w:rPr>
              <w:t> </w:t>
            </w:r>
            <w:r w:rsidRPr="004D0D26">
              <w:rPr>
                <w:rFonts w:ascii="Arial" w:hAnsi="Arial" w:cs="Arial"/>
                <w:b/>
                <w:bCs/>
                <w:color w:val="000000" w:themeColor="text1"/>
                <w:lang w:val="sl-SI"/>
              </w:rPr>
              <w:fldChar w:fldCharType="end"/>
            </w:r>
            <w:r w:rsidRPr="004D0D26">
              <w:rPr>
                <w:rFonts w:ascii="Arial" w:hAnsi="Arial" w:cs="Arial"/>
                <w:bCs/>
                <w:color w:val="000000" w:themeColor="text1"/>
                <w:lang w:val="sl-SI"/>
              </w:rPr>
              <w:t>.</w:t>
            </w:r>
          </w:p>
        </w:tc>
      </w:tr>
    </w:tbl>
    <w:p w14:paraId="2CF3FED7" w14:textId="77777777" w:rsidR="00723623" w:rsidRPr="004D0D26" w:rsidRDefault="0072362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378C896E" w14:textId="563DEDE3" w:rsidR="00723623" w:rsidRPr="004D0D26" w:rsidRDefault="006C4685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b/>
          <w:bCs/>
          <w:color w:val="000000" w:themeColor="text1"/>
          <w:lang w:val="sl-SI"/>
        </w:rPr>
        <w:t xml:space="preserve"> </w:t>
      </w:r>
      <w:r w:rsidRPr="004D0D26">
        <w:rPr>
          <w:rFonts w:ascii="Arial" w:hAnsi="Arial" w:cs="Arial"/>
          <w:b/>
          <w:bCs/>
          <w:color w:val="000000" w:themeColor="text1"/>
          <w:u w:val="single"/>
          <w:lang w:val="sl-SI"/>
        </w:rPr>
        <w:t>Obrazec se po potrebi razmnoži in izpolni.</w:t>
      </w:r>
    </w:p>
    <w:p w14:paraId="615F4AF2" w14:textId="1FCB01A1" w:rsidR="00DC63DB" w:rsidRPr="004D0D26" w:rsidRDefault="00723623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 xml:space="preserve"> </w:t>
      </w:r>
    </w:p>
    <w:p w14:paraId="580DA018" w14:textId="5126A1D8" w:rsidR="00831DDE" w:rsidRPr="004D0D26" w:rsidRDefault="00831DDE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>Pod kazensko in materialno odgovornostjo izjavljamo, da so navedeni podatki o prijavljenem kadru in njegovi usposobljenosti resnični.</w:t>
      </w:r>
    </w:p>
    <w:p w14:paraId="1DC3A72A" w14:textId="77777777" w:rsidR="00831DDE" w:rsidRPr="004D0D26" w:rsidRDefault="00831DDE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75F0C60E" w14:textId="0E9E9102" w:rsidR="002A2ADA" w:rsidRPr="004D0D26" w:rsidRDefault="00831DDE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 xml:space="preserve">Ponudnik dovoljuje naročniku, da verodostojnost </w:t>
      </w:r>
      <w:r w:rsidR="00BE72F2" w:rsidRPr="004D0D26">
        <w:rPr>
          <w:rFonts w:ascii="Arial" w:hAnsi="Arial" w:cs="Arial"/>
          <w:color w:val="000000" w:themeColor="text1"/>
          <w:lang w:val="sl-SI"/>
        </w:rPr>
        <w:t xml:space="preserve">podatkov </w:t>
      </w:r>
      <w:r w:rsidRPr="004D0D26">
        <w:rPr>
          <w:rFonts w:ascii="Arial" w:hAnsi="Arial" w:cs="Arial"/>
          <w:color w:val="000000" w:themeColor="text1"/>
          <w:lang w:val="sl-SI"/>
        </w:rPr>
        <w:t>preveri pri naveden</w:t>
      </w:r>
      <w:r w:rsidR="00EF24BF" w:rsidRPr="004D0D26">
        <w:rPr>
          <w:rFonts w:ascii="Arial" w:hAnsi="Arial" w:cs="Arial"/>
          <w:color w:val="000000" w:themeColor="text1"/>
          <w:lang w:val="sl-SI"/>
        </w:rPr>
        <w:t>ih</w:t>
      </w:r>
      <w:r w:rsidRPr="004D0D26">
        <w:rPr>
          <w:rFonts w:ascii="Arial" w:hAnsi="Arial" w:cs="Arial"/>
          <w:color w:val="000000" w:themeColor="text1"/>
          <w:lang w:val="sl-SI"/>
        </w:rPr>
        <w:t xml:space="preserve"> </w:t>
      </w:r>
      <w:r w:rsidR="00EF24BF" w:rsidRPr="004D0D26">
        <w:rPr>
          <w:rFonts w:ascii="Arial" w:hAnsi="Arial" w:cs="Arial"/>
          <w:color w:val="000000" w:themeColor="text1"/>
          <w:lang w:val="sl-SI"/>
        </w:rPr>
        <w:t>kontaktnih osebah</w:t>
      </w:r>
      <w:r w:rsidRPr="004D0D26">
        <w:rPr>
          <w:rFonts w:ascii="Arial" w:hAnsi="Arial" w:cs="Arial"/>
          <w:color w:val="000000" w:themeColor="text1"/>
          <w:lang w:val="sl-SI"/>
        </w:rPr>
        <w:t>.</w:t>
      </w:r>
    </w:p>
    <w:p w14:paraId="2E62492F" w14:textId="77777777" w:rsidR="00F87C46" w:rsidRPr="004D0D26" w:rsidRDefault="00F87C46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27A48A6A" w14:textId="77777777" w:rsidR="00DA5E0D" w:rsidRPr="004D0D26" w:rsidRDefault="00DA5E0D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46A97DB6" w14:textId="77777777" w:rsidR="00DA5E0D" w:rsidRPr="004D0D26" w:rsidRDefault="00DA5E0D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371B81A5" w14:textId="77777777" w:rsidR="00DA5E0D" w:rsidRPr="004D0D26" w:rsidRDefault="00DA5E0D" w:rsidP="003653C2">
      <w:pPr>
        <w:spacing w:line="240" w:lineRule="exact"/>
        <w:rPr>
          <w:rFonts w:ascii="Arial" w:hAnsi="Arial" w:cs="Arial"/>
          <w:color w:val="000000" w:themeColor="text1"/>
          <w:lang w:val="sl-SI"/>
        </w:rPr>
      </w:pPr>
    </w:p>
    <w:p w14:paraId="5FCFF16D" w14:textId="77777777" w:rsidR="00DA5E0D" w:rsidRPr="004D0D26" w:rsidRDefault="00DA5E0D" w:rsidP="00DA5E0D">
      <w:pPr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 xml:space="preserve">Kraj in datum: 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instrText xml:space="preserve"> FORMTEXT </w:instrTex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separate"/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end"/>
      </w:r>
      <w:r w:rsidRPr="004D0D26">
        <w:rPr>
          <w:rFonts w:ascii="Arial" w:hAnsi="Arial" w:cs="Arial"/>
          <w:color w:val="000000" w:themeColor="text1"/>
          <w:lang w:val="sl-SI"/>
        </w:rPr>
        <w:t xml:space="preserve">                               </w:t>
      </w:r>
    </w:p>
    <w:p w14:paraId="476DBCBC" w14:textId="6B7EC978" w:rsidR="00DA5E0D" w:rsidRPr="004D0D26" w:rsidRDefault="00DA5E0D" w:rsidP="00DA5E0D">
      <w:pPr>
        <w:tabs>
          <w:tab w:val="left" w:pos="5529"/>
        </w:tabs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b/>
          <w:bCs/>
          <w:color w:val="000000" w:themeColor="text1"/>
          <w:lang w:val="sl-SI"/>
        </w:rPr>
        <w:t>Odgovorna oseba ponudnika:</w:t>
      </w:r>
      <w:r w:rsidRPr="004D0D26">
        <w:rPr>
          <w:rFonts w:ascii="Arial" w:hAnsi="Arial" w:cs="Arial"/>
          <w:color w:val="000000" w:themeColor="text1"/>
          <w:lang w:val="sl-SI"/>
        </w:rPr>
        <w:t xml:space="preserve">: </w:t>
      </w:r>
    </w:p>
    <w:p w14:paraId="57EE65D7" w14:textId="77777777" w:rsidR="00DA5E0D" w:rsidRPr="004D0D26" w:rsidRDefault="00DA5E0D" w:rsidP="00DA5E0D">
      <w:pPr>
        <w:tabs>
          <w:tab w:val="left" w:pos="5529"/>
        </w:tabs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instrText xml:space="preserve"> FORMTEXT </w:instrTex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separate"/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t> </w:t>
      </w:r>
      <w:r w:rsidRPr="004D0D26">
        <w:rPr>
          <w:rFonts w:ascii="Arial" w:hAnsi="Arial" w:cs="Arial"/>
          <w:color w:val="000000" w:themeColor="text1"/>
          <w:highlight w:val="yellow"/>
          <w:lang w:val="sl-SI"/>
        </w:rPr>
        <w:fldChar w:fldCharType="end"/>
      </w:r>
      <w:r w:rsidRPr="004D0D26">
        <w:rPr>
          <w:rFonts w:ascii="Arial" w:hAnsi="Arial" w:cs="Arial"/>
          <w:color w:val="000000" w:themeColor="text1"/>
          <w:lang w:val="sl-SI"/>
        </w:rPr>
        <w:t xml:space="preserve"> </w:t>
      </w:r>
    </w:p>
    <w:p w14:paraId="6FC5D85F" w14:textId="5451F029" w:rsidR="00DA5E0D" w:rsidRPr="004D0D26" w:rsidRDefault="00DA5E0D" w:rsidP="00DA5E0D">
      <w:pPr>
        <w:tabs>
          <w:tab w:val="left" w:pos="5529"/>
        </w:tabs>
        <w:rPr>
          <w:rFonts w:ascii="Arial" w:hAnsi="Arial" w:cs="Arial"/>
          <w:color w:val="000000" w:themeColor="text1"/>
          <w:sz w:val="16"/>
          <w:szCs w:val="16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color w:val="000000" w:themeColor="text1"/>
          <w:lang w:val="sl-SI"/>
        </w:rPr>
        <w:tab/>
      </w:r>
      <w:r w:rsidRPr="004D0D26">
        <w:rPr>
          <w:rFonts w:ascii="Arial" w:hAnsi="Arial" w:cs="Arial"/>
          <w:color w:val="000000" w:themeColor="text1"/>
          <w:sz w:val="16"/>
          <w:szCs w:val="16"/>
          <w:lang w:val="sl-SI"/>
        </w:rPr>
        <w:t>(ime in priimek odgovorne osebe ponudnika))</w:t>
      </w:r>
    </w:p>
    <w:p w14:paraId="140AAA9A" w14:textId="77777777" w:rsidR="00DA5E0D" w:rsidRPr="004D0D26" w:rsidRDefault="00DA5E0D" w:rsidP="00DA5E0D">
      <w:pPr>
        <w:tabs>
          <w:tab w:val="left" w:pos="5529"/>
        </w:tabs>
        <w:rPr>
          <w:rFonts w:ascii="Arial" w:hAnsi="Arial" w:cs="Arial"/>
          <w:color w:val="000000" w:themeColor="text1"/>
          <w:sz w:val="16"/>
          <w:szCs w:val="16"/>
          <w:lang w:val="sl-SI"/>
        </w:rPr>
      </w:pPr>
    </w:p>
    <w:p w14:paraId="783F939C" w14:textId="77777777" w:rsidR="00DA5E0D" w:rsidRPr="004D0D26" w:rsidRDefault="00DA5E0D" w:rsidP="00DA5E0D">
      <w:pPr>
        <w:ind w:left="4956" w:firstLine="708"/>
        <w:rPr>
          <w:rFonts w:ascii="Arial" w:hAnsi="Arial" w:cs="Arial"/>
          <w:color w:val="000000" w:themeColor="text1"/>
          <w:lang w:val="sl-SI"/>
        </w:rPr>
      </w:pPr>
      <w:r w:rsidRPr="004D0D26">
        <w:rPr>
          <w:rFonts w:ascii="Arial" w:hAnsi="Arial" w:cs="Arial"/>
          <w:color w:val="000000" w:themeColor="text1"/>
          <w:lang w:val="sl-SI"/>
        </w:rPr>
        <w:t>_______________________</w:t>
      </w:r>
    </w:p>
    <w:p w14:paraId="3A0EB452" w14:textId="77777777" w:rsidR="00DA5E0D" w:rsidRPr="004D0D26" w:rsidRDefault="00DA5E0D" w:rsidP="00DA5E0D">
      <w:pPr>
        <w:ind w:left="4956" w:firstLine="708"/>
        <w:rPr>
          <w:rFonts w:ascii="Arial" w:hAnsi="Arial" w:cs="Arial"/>
          <w:color w:val="000000" w:themeColor="text1"/>
          <w:sz w:val="16"/>
          <w:szCs w:val="16"/>
          <w:lang w:val="sl-SI"/>
        </w:rPr>
      </w:pPr>
      <w:r w:rsidRPr="004D0D26">
        <w:rPr>
          <w:rFonts w:ascii="Arial" w:hAnsi="Arial" w:cs="Arial"/>
          <w:color w:val="000000" w:themeColor="text1"/>
          <w:sz w:val="16"/>
          <w:szCs w:val="16"/>
          <w:lang w:val="sl-SI"/>
        </w:rPr>
        <w:t>(podpis nominiranega kadra)</w:t>
      </w:r>
    </w:p>
    <w:p w14:paraId="1F59FF21" w14:textId="77777777" w:rsidR="00CB5A89" w:rsidRPr="004D0D26" w:rsidRDefault="00CB5A89" w:rsidP="00C56155">
      <w:pPr>
        <w:spacing w:line="240" w:lineRule="exact"/>
        <w:rPr>
          <w:rFonts w:ascii="Arial" w:hAnsi="Arial" w:cs="Arial"/>
          <w:b/>
          <w:color w:val="000000" w:themeColor="text1"/>
          <w:lang w:val="sl-SI"/>
        </w:rPr>
      </w:pPr>
    </w:p>
    <w:sectPr w:rsidR="00CB5A89" w:rsidRPr="004D0D26" w:rsidSect="00E15255">
      <w:headerReference w:type="default" r:id="rId8"/>
      <w:footerReference w:type="default" r:id="rId9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56ED" w14:textId="77777777" w:rsidR="003241A0" w:rsidRDefault="003241A0">
      <w:r>
        <w:separator/>
      </w:r>
    </w:p>
  </w:endnote>
  <w:endnote w:type="continuationSeparator" w:id="0">
    <w:p w14:paraId="59306EEF" w14:textId="77777777" w:rsidR="003241A0" w:rsidRDefault="0032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9013571"/>
      <w:docPartObj>
        <w:docPartGallery w:val="Page Numbers (Bottom of Page)"/>
        <w:docPartUnique/>
      </w:docPartObj>
    </w:sdtPr>
    <w:sdtEndPr/>
    <w:sdtContent>
      <w:p w14:paraId="0BB37949" w14:textId="77B317DE" w:rsidR="00B54C3E" w:rsidRDefault="00B54C3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2F1414F1" w14:textId="77777777" w:rsidR="00B54C3E" w:rsidRDefault="00B54C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9261" w14:textId="77777777" w:rsidR="003241A0" w:rsidRDefault="003241A0">
      <w:r>
        <w:separator/>
      </w:r>
    </w:p>
  </w:footnote>
  <w:footnote w:type="continuationSeparator" w:id="0">
    <w:p w14:paraId="15FC439A" w14:textId="77777777" w:rsidR="003241A0" w:rsidRDefault="003241A0">
      <w:r>
        <w:continuationSeparator/>
      </w:r>
    </w:p>
  </w:footnote>
  <w:footnote w:id="1">
    <w:p w14:paraId="1F40B521" w14:textId="55824BA2" w:rsidR="00D23B21" w:rsidRPr="00D23B21" w:rsidRDefault="00D23B21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C56155">
        <w:rPr>
          <w:rFonts w:ascii="Arial" w:hAnsi="Arial" w:cs="Arial"/>
          <w:sz w:val="16"/>
          <w:szCs w:val="16"/>
          <w:lang w:val="sl-SI"/>
        </w:rPr>
        <w:t>Gre za delovne izkušnje vodenja projektov razvoja ali nadgradnje in vzdrževanja informacijskih sistemov (kot so programske rešitve, baze podatkov, aplikacije, omrežja ipd.).</w:t>
      </w:r>
    </w:p>
  </w:footnote>
  <w:footnote w:id="2">
    <w:p w14:paraId="37D6DA7E" w14:textId="6DD6C81A" w:rsidR="003D6A10" w:rsidRPr="00C56155" w:rsidRDefault="003D6A10">
      <w:pPr>
        <w:pStyle w:val="Sprotnaopomba-besedilo"/>
        <w:rPr>
          <w:rFonts w:ascii="Arial" w:hAnsi="Arial" w:cs="Arial"/>
          <w:sz w:val="16"/>
          <w:szCs w:val="16"/>
          <w:lang w:val="sl-SI"/>
        </w:rPr>
      </w:pPr>
      <w:r w:rsidRPr="00C56155">
        <w:rPr>
          <w:rStyle w:val="Sprotnaopomba-sklic"/>
          <w:rFonts w:ascii="Arial" w:hAnsi="Arial" w:cs="Arial"/>
          <w:sz w:val="16"/>
          <w:szCs w:val="16"/>
        </w:rPr>
        <w:footnoteRef/>
      </w:r>
      <w:r w:rsidRPr="00C56155">
        <w:rPr>
          <w:rFonts w:ascii="Arial" w:hAnsi="Arial" w:cs="Arial"/>
          <w:sz w:val="16"/>
          <w:szCs w:val="16"/>
        </w:rPr>
        <w:t xml:space="preserve"> </w:t>
      </w:r>
      <w:r w:rsidR="00D23B21" w:rsidRPr="00C56155">
        <w:rPr>
          <w:rFonts w:ascii="Arial" w:hAnsi="Arial" w:cs="Arial"/>
          <w:sz w:val="16"/>
          <w:szCs w:val="16"/>
          <w:lang w:val="sl-SI"/>
        </w:rPr>
        <w:t>Gre za delovne izkušnje povezane z zbiranjem, analiziranjem in razumevanjem uporabniških zahtev, vezanih na razvoj ali nadgradnje in vzdrževanja informacijskih sistemov (kot so programske rešitve, baze podatkov, aplikacije, omrežja ipd.).</w:t>
      </w:r>
    </w:p>
  </w:footnote>
  <w:footnote w:id="3">
    <w:p w14:paraId="28D1DA3F" w14:textId="3BAFC216" w:rsidR="00D23B21" w:rsidRPr="00C56155" w:rsidRDefault="00D23B21">
      <w:pPr>
        <w:pStyle w:val="Sprotnaopomba-besedilo"/>
        <w:rPr>
          <w:rFonts w:ascii="Arial" w:hAnsi="Arial" w:cs="Arial"/>
          <w:sz w:val="16"/>
          <w:szCs w:val="16"/>
          <w:lang w:val="sl-SI"/>
        </w:rPr>
      </w:pPr>
      <w:r w:rsidRPr="00C56155">
        <w:rPr>
          <w:rStyle w:val="Sprotnaopomba-sklic"/>
          <w:rFonts w:ascii="Arial" w:hAnsi="Arial" w:cs="Arial"/>
          <w:sz w:val="16"/>
          <w:szCs w:val="16"/>
          <w:lang w:val="sl-SI"/>
        </w:rPr>
        <w:footnoteRef/>
      </w:r>
      <w:r w:rsidRPr="00C56155">
        <w:rPr>
          <w:rFonts w:ascii="Arial" w:hAnsi="Arial" w:cs="Arial"/>
          <w:sz w:val="16"/>
          <w:szCs w:val="16"/>
          <w:lang w:val="sl-SI"/>
        </w:rPr>
        <w:t xml:space="preserve"> Aktivni informacijski sistem je sistem, ki je na dan za oddajo ponudbe v uporabi in deluje v produkciji.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E8B8" w14:textId="69F45257" w:rsidR="00347090" w:rsidRDefault="008B0481" w:rsidP="00347090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bookmarkStart w:id="12" w:name="_Hlk164258721"/>
    <w:bookmarkStart w:id="13" w:name="_Hlk164258722"/>
    <w:r>
      <w:rPr>
        <w:noProof/>
      </w:rPr>
      <w:drawing>
        <wp:anchor distT="0" distB="0" distL="114300" distR="114300" simplePos="0" relativeHeight="251657216" behindDoc="1" locked="0" layoutInCell="1" allowOverlap="1" wp14:anchorId="18480B71" wp14:editId="5180963B">
          <wp:simplePos x="0" y="0"/>
          <wp:positionH relativeFrom="column">
            <wp:posOffset>-365760</wp:posOffset>
          </wp:positionH>
          <wp:positionV relativeFrom="paragraph">
            <wp:posOffset>-127000</wp:posOffset>
          </wp:positionV>
          <wp:extent cx="2751151" cy="621692"/>
          <wp:effectExtent l="0" t="0" r="0" b="69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1151" cy="621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84D461" w14:textId="1E0CBE7C" w:rsidR="00347090" w:rsidRDefault="00347090" w:rsidP="00347090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14:paraId="71D4588A" w14:textId="18F730CF" w:rsidR="00347090" w:rsidRDefault="00347090" w:rsidP="008B0481">
    <w:pPr>
      <w:pStyle w:val="Glava"/>
      <w:tabs>
        <w:tab w:val="clear" w:pos="8640"/>
        <w:tab w:val="left" w:pos="-138"/>
        <w:tab w:val="left" w:pos="0"/>
        <w:tab w:val="left" w:pos="5310"/>
      </w:tabs>
      <w:ind w:hanging="426"/>
      <w:rPr>
        <w:noProof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 w:rsidR="008B0481">
      <w:rPr>
        <w:noProof/>
      </w:rPr>
      <w:tab/>
    </w:r>
  </w:p>
  <w:p w14:paraId="7A559506" w14:textId="77777777" w:rsidR="00347090" w:rsidRDefault="00347090" w:rsidP="00347090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r>
      <w:tab/>
    </w:r>
    <w:r>
      <w:tab/>
    </w:r>
    <w:r>
      <w:tab/>
    </w:r>
    <w:r>
      <w:tab/>
    </w:r>
  </w:p>
  <w:bookmarkEnd w:id="12"/>
  <w:bookmarkEnd w:id="13"/>
  <w:p w14:paraId="14513F09" w14:textId="6FE5FD1D" w:rsidR="00AE0266" w:rsidRDefault="00AE0266" w:rsidP="00CA5A33">
    <w:pPr>
      <w:rPr>
        <w:rFonts w:ascii="Arial" w:hAnsi="Arial" w:cs="Arial"/>
      </w:rPr>
    </w:pPr>
  </w:p>
  <w:p w14:paraId="0BEBFDC3" w14:textId="5686DDB0" w:rsidR="00AE0266" w:rsidRPr="002D1E28" w:rsidRDefault="00AE0266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</w:t>
    </w:r>
    <w:r w:rsidR="00B15816">
      <w:rPr>
        <w:rFonts w:ascii="Arial" w:hAnsi="Arial" w:cs="Arial"/>
        <w:lang w:val="sl-SI"/>
      </w:rPr>
      <w:t>Prijava kadra</w:t>
    </w:r>
    <w:r>
      <w:rPr>
        <w:rFonts w:ascii="Arial" w:hAnsi="Arial" w:cs="Arial"/>
        <w:lang w:val="sl-SI"/>
      </w:rPr>
      <w:t>«</w:t>
    </w:r>
  </w:p>
  <w:p w14:paraId="7772CBDF" w14:textId="77777777" w:rsidR="00AE0266" w:rsidRDefault="00AE02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694"/>
        </w:tabs>
        <w:ind w:left="3261" w:hanging="567"/>
      </w:pPr>
    </w:lvl>
    <w:lvl w:ilvl="1">
      <w:start w:val="1"/>
      <w:numFmt w:val="decimal"/>
      <w:lvlText w:val="%1.%2"/>
      <w:lvlJc w:val="left"/>
      <w:pPr>
        <w:tabs>
          <w:tab w:val="num" w:pos="2694"/>
        </w:tabs>
        <w:ind w:left="3261" w:hanging="567"/>
      </w:p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3414" w:hanging="720"/>
      </w:p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3414" w:hanging="720"/>
      </w:pPr>
    </w:lvl>
    <w:lvl w:ilvl="4">
      <w:start w:val="1"/>
      <w:numFmt w:val="decimal"/>
      <w:lvlText w:val="%1.%2.%3.%4.%5"/>
      <w:lvlJc w:val="left"/>
      <w:pPr>
        <w:tabs>
          <w:tab w:val="num" w:pos="2694"/>
        </w:tabs>
        <w:ind w:left="2694" w:firstLine="0"/>
      </w:pPr>
    </w:lvl>
    <w:lvl w:ilvl="5">
      <w:start w:val="1"/>
      <w:numFmt w:val="decimal"/>
      <w:lvlText w:val="%1.%2.%3.%4.%5.%6"/>
      <w:lvlJc w:val="left"/>
      <w:pPr>
        <w:tabs>
          <w:tab w:val="num" w:pos="2694"/>
        </w:tabs>
        <w:ind w:left="2694" w:firstLine="0"/>
      </w:pPr>
    </w:lvl>
    <w:lvl w:ilvl="6">
      <w:start w:val="1"/>
      <w:numFmt w:val="decimal"/>
      <w:lvlText w:val="%1.%2.%3.%4.%5.%6.%7"/>
      <w:lvlJc w:val="left"/>
      <w:pPr>
        <w:tabs>
          <w:tab w:val="num" w:pos="2694"/>
        </w:tabs>
        <w:ind w:left="2694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2694"/>
        </w:tabs>
        <w:ind w:left="2694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2694"/>
        </w:tabs>
        <w:ind w:left="2694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06E1809"/>
    <w:multiLevelType w:val="hybridMultilevel"/>
    <w:tmpl w:val="F1363936"/>
    <w:lvl w:ilvl="0" w:tplc="52A61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10B00"/>
    <w:multiLevelType w:val="hybridMultilevel"/>
    <w:tmpl w:val="306E4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0C793045"/>
    <w:multiLevelType w:val="hybridMultilevel"/>
    <w:tmpl w:val="FA9CD08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C55B2"/>
    <w:multiLevelType w:val="hybridMultilevel"/>
    <w:tmpl w:val="255488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85FAD"/>
    <w:multiLevelType w:val="hybridMultilevel"/>
    <w:tmpl w:val="961E624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685F00"/>
    <w:multiLevelType w:val="hybridMultilevel"/>
    <w:tmpl w:val="88F82E96"/>
    <w:lvl w:ilvl="0" w:tplc="0424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8725783"/>
    <w:multiLevelType w:val="hybridMultilevel"/>
    <w:tmpl w:val="15B63F0C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0770C"/>
    <w:multiLevelType w:val="multilevel"/>
    <w:tmpl w:val="4FC23CF8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1FE07F6"/>
    <w:multiLevelType w:val="multilevel"/>
    <w:tmpl w:val="CB82BF16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41C5B1E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E0DE9"/>
    <w:multiLevelType w:val="hybridMultilevel"/>
    <w:tmpl w:val="140EDE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1026D"/>
    <w:multiLevelType w:val="hybridMultilevel"/>
    <w:tmpl w:val="D68C40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251E4"/>
    <w:multiLevelType w:val="hybridMultilevel"/>
    <w:tmpl w:val="19D0B400"/>
    <w:lvl w:ilvl="0" w:tplc="7F5A4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E8369F"/>
    <w:multiLevelType w:val="hybridMultilevel"/>
    <w:tmpl w:val="29503E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B246264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8406B"/>
    <w:multiLevelType w:val="hybridMultilevel"/>
    <w:tmpl w:val="61B834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F77446"/>
    <w:multiLevelType w:val="hybridMultilevel"/>
    <w:tmpl w:val="27B6BBA0"/>
    <w:lvl w:ilvl="0" w:tplc="B7165D5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650D9"/>
    <w:multiLevelType w:val="multilevel"/>
    <w:tmpl w:val="40A439C2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7880769">
    <w:abstractNumId w:val="0"/>
  </w:num>
  <w:num w:numId="2" w16cid:durableId="2122262189">
    <w:abstractNumId w:val="1"/>
  </w:num>
  <w:num w:numId="3" w16cid:durableId="385182147">
    <w:abstractNumId w:val="2"/>
  </w:num>
  <w:num w:numId="4" w16cid:durableId="1420953771">
    <w:abstractNumId w:val="3"/>
  </w:num>
  <w:num w:numId="5" w16cid:durableId="459303284">
    <w:abstractNumId w:val="11"/>
  </w:num>
  <w:num w:numId="6" w16cid:durableId="7756048">
    <w:abstractNumId w:val="23"/>
  </w:num>
  <w:num w:numId="7" w16cid:durableId="582254329">
    <w:abstractNumId w:val="6"/>
  </w:num>
  <w:num w:numId="8" w16cid:durableId="1938127071">
    <w:abstractNumId w:val="14"/>
  </w:num>
  <w:num w:numId="9" w16cid:durableId="588659749">
    <w:abstractNumId w:val="17"/>
  </w:num>
  <w:num w:numId="10" w16cid:durableId="710305806">
    <w:abstractNumId w:val="22"/>
  </w:num>
  <w:num w:numId="11" w16cid:durableId="1608389058">
    <w:abstractNumId w:val="28"/>
  </w:num>
  <w:num w:numId="12" w16cid:durableId="1791783235">
    <w:abstractNumId w:val="24"/>
  </w:num>
  <w:num w:numId="13" w16cid:durableId="1885025388">
    <w:abstractNumId w:val="16"/>
  </w:num>
  <w:num w:numId="14" w16cid:durableId="1583760732">
    <w:abstractNumId w:val="5"/>
  </w:num>
  <w:num w:numId="15" w16cid:durableId="894463660">
    <w:abstractNumId w:val="7"/>
  </w:num>
  <w:num w:numId="16" w16cid:durableId="1758937460">
    <w:abstractNumId w:val="8"/>
  </w:num>
  <w:num w:numId="17" w16cid:durableId="1468014797">
    <w:abstractNumId w:val="12"/>
  </w:num>
  <w:num w:numId="18" w16cid:durableId="1367218674">
    <w:abstractNumId w:val="19"/>
  </w:num>
  <w:num w:numId="19" w16cid:durableId="1462460486">
    <w:abstractNumId w:val="21"/>
  </w:num>
  <w:num w:numId="20" w16cid:durableId="279999668">
    <w:abstractNumId w:val="26"/>
  </w:num>
  <w:num w:numId="21" w16cid:durableId="10301374">
    <w:abstractNumId w:val="4"/>
  </w:num>
  <w:num w:numId="22" w16cid:durableId="1210386599">
    <w:abstractNumId w:val="27"/>
  </w:num>
  <w:num w:numId="23" w16cid:durableId="1633092511">
    <w:abstractNumId w:val="9"/>
  </w:num>
  <w:num w:numId="24" w16cid:durableId="470905759">
    <w:abstractNumId w:val="15"/>
  </w:num>
  <w:num w:numId="25" w16cid:durableId="1708527827">
    <w:abstractNumId w:val="13"/>
  </w:num>
  <w:num w:numId="26" w16cid:durableId="700083781">
    <w:abstractNumId w:val="18"/>
  </w:num>
  <w:num w:numId="27" w16cid:durableId="1631326487">
    <w:abstractNumId w:val="20"/>
  </w:num>
  <w:num w:numId="28" w16cid:durableId="862592492">
    <w:abstractNumId w:val="25"/>
  </w:num>
  <w:num w:numId="29" w16cid:durableId="6338758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avaden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001E7"/>
    <w:rsid w:val="00002062"/>
    <w:rsid w:val="000077DD"/>
    <w:rsid w:val="0001282C"/>
    <w:rsid w:val="00044D6C"/>
    <w:rsid w:val="00052E7A"/>
    <w:rsid w:val="00060336"/>
    <w:rsid w:val="0006310D"/>
    <w:rsid w:val="00064B46"/>
    <w:rsid w:val="00072B47"/>
    <w:rsid w:val="000828E0"/>
    <w:rsid w:val="00086749"/>
    <w:rsid w:val="000B23FB"/>
    <w:rsid w:val="000B598A"/>
    <w:rsid w:val="00124639"/>
    <w:rsid w:val="00127916"/>
    <w:rsid w:val="001331A4"/>
    <w:rsid w:val="00137066"/>
    <w:rsid w:val="00140106"/>
    <w:rsid w:val="00146FEA"/>
    <w:rsid w:val="00157C4B"/>
    <w:rsid w:val="00172B3A"/>
    <w:rsid w:val="0017739E"/>
    <w:rsid w:val="00191ED7"/>
    <w:rsid w:val="001C15AE"/>
    <w:rsid w:val="001C4F06"/>
    <w:rsid w:val="001D2B3B"/>
    <w:rsid w:val="001D2CEE"/>
    <w:rsid w:val="001E1CA0"/>
    <w:rsid w:val="001E28C3"/>
    <w:rsid w:val="001E2D3C"/>
    <w:rsid w:val="001F33CE"/>
    <w:rsid w:val="002007AE"/>
    <w:rsid w:val="00227759"/>
    <w:rsid w:val="002314C6"/>
    <w:rsid w:val="002555BB"/>
    <w:rsid w:val="00255668"/>
    <w:rsid w:val="00255D14"/>
    <w:rsid w:val="00262D9F"/>
    <w:rsid w:val="00263329"/>
    <w:rsid w:val="00274085"/>
    <w:rsid w:val="00274210"/>
    <w:rsid w:val="0028743D"/>
    <w:rsid w:val="00297525"/>
    <w:rsid w:val="002A2ADA"/>
    <w:rsid w:val="002C6927"/>
    <w:rsid w:val="002C7770"/>
    <w:rsid w:val="002D1E28"/>
    <w:rsid w:val="002D3459"/>
    <w:rsid w:val="002E44E4"/>
    <w:rsid w:val="002E4504"/>
    <w:rsid w:val="002E461B"/>
    <w:rsid w:val="002E60EB"/>
    <w:rsid w:val="002E7F22"/>
    <w:rsid w:val="002F2F94"/>
    <w:rsid w:val="002F5780"/>
    <w:rsid w:val="00302641"/>
    <w:rsid w:val="00304935"/>
    <w:rsid w:val="00304B8B"/>
    <w:rsid w:val="003241A0"/>
    <w:rsid w:val="00325369"/>
    <w:rsid w:val="003359B8"/>
    <w:rsid w:val="00347090"/>
    <w:rsid w:val="003504D0"/>
    <w:rsid w:val="003607B2"/>
    <w:rsid w:val="003653C2"/>
    <w:rsid w:val="0037184F"/>
    <w:rsid w:val="00373E1D"/>
    <w:rsid w:val="00376E4E"/>
    <w:rsid w:val="003840EB"/>
    <w:rsid w:val="00387102"/>
    <w:rsid w:val="00393DDA"/>
    <w:rsid w:val="00395FDE"/>
    <w:rsid w:val="003A0BCD"/>
    <w:rsid w:val="003A2141"/>
    <w:rsid w:val="003B0669"/>
    <w:rsid w:val="003C5F35"/>
    <w:rsid w:val="003D6A10"/>
    <w:rsid w:val="00401F3A"/>
    <w:rsid w:val="004234B8"/>
    <w:rsid w:val="00426387"/>
    <w:rsid w:val="00430578"/>
    <w:rsid w:val="00451F3A"/>
    <w:rsid w:val="004611D6"/>
    <w:rsid w:val="00465309"/>
    <w:rsid w:val="00466D31"/>
    <w:rsid w:val="00477F57"/>
    <w:rsid w:val="00491772"/>
    <w:rsid w:val="004A115A"/>
    <w:rsid w:val="004A7F99"/>
    <w:rsid w:val="004C006E"/>
    <w:rsid w:val="004D0D26"/>
    <w:rsid w:val="00500D43"/>
    <w:rsid w:val="0052366A"/>
    <w:rsid w:val="00530203"/>
    <w:rsid w:val="00530F31"/>
    <w:rsid w:val="00533666"/>
    <w:rsid w:val="00534078"/>
    <w:rsid w:val="00535389"/>
    <w:rsid w:val="005446A3"/>
    <w:rsid w:val="005463BA"/>
    <w:rsid w:val="005515B0"/>
    <w:rsid w:val="00556621"/>
    <w:rsid w:val="005629A1"/>
    <w:rsid w:val="00581A0A"/>
    <w:rsid w:val="00584194"/>
    <w:rsid w:val="005868B7"/>
    <w:rsid w:val="00593F16"/>
    <w:rsid w:val="00595ECF"/>
    <w:rsid w:val="00597F45"/>
    <w:rsid w:val="005A7A19"/>
    <w:rsid w:val="005B34BB"/>
    <w:rsid w:val="005B3B84"/>
    <w:rsid w:val="005C4154"/>
    <w:rsid w:val="005D067B"/>
    <w:rsid w:val="005E20C3"/>
    <w:rsid w:val="005E79B4"/>
    <w:rsid w:val="00606719"/>
    <w:rsid w:val="006074D7"/>
    <w:rsid w:val="00620C27"/>
    <w:rsid w:val="006260D8"/>
    <w:rsid w:val="006274CE"/>
    <w:rsid w:val="00632BBD"/>
    <w:rsid w:val="00643BDF"/>
    <w:rsid w:val="00653B4A"/>
    <w:rsid w:val="00690252"/>
    <w:rsid w:val="006939FB"/>
    <w:rsid w:val="00695A77"/>
    <w:rsid w:val="006A3F54"/>
    <w:rsid w:val="006A516B"/>
    <w:rsid w:val="006C4685"/>
    <w:rsid w:val="006C5AC1"/>
    <w:rsid w:val="006E6C70"/>
    <w:rsid w:val="006F2F12"/>
    <w:rsid w:val="006F6229"/>
    <w:rsid w:val="007139D2"/>
    <w:rsid w:val="00723623"/>
    <w:rsid w:val="007334A6"/>
    <w:rsid w:val="007357EB"/>
    <w:rsid w:val="00744D0D"/>
    <w:rsid w:val="007569C5"/>
    <w:rsid w:val="00761915"/>
    <w:rsid w:val="00761A8D"/>
    <w:rsid w:val="00762B21"/>
    <w:rsid w:val="00777223"/>
    <w:rsid w:val="0078340F"/>
    <w:rsid w:val="007876CF"/>
    <w:rsid w:val="007B33DE"/>
    <w:rsid w:val="007C0E47"/>
    <w:rsid w:val="007D1412"/>
    <w:rsid w:val="007F618B"/>
    <w:rsid w:val="00801740"/>
    <w:rsid w:val="0081449A"/>
    <w:rsid w:val="00815CBC"/>
    <w:rsid w:val="008173FF"/>
    <w:rsid w:val="00822706"/>
    <w:rsid w:val="00831DDE"/>
    <w:rsid w:val="008563ED"/>
    <w:rsid w:val="00857F77"/>
    <w:rsid w:val="00860168"/>
    <w:rsid w:val="008633B5"/>
    <w:rsid w:val="00870CB8"/>
    <w:rsid w:val="00872673"/>
    <w:rsid w:val="00875E81"/>
    <w:rsid w:val="008816E5"/>
    <w:rsid w:val="0088664C"/>
    <w:rsid w:val="008938DD"/>
    <w:rsid w:val="008A7D82"/>
    <w:rsid w:val="008B0481"/>
    <w:rsid w:val="008B1F7A"/>
    <w:rsid w:val="008C6FA9"/>
    <w:rsid w:val="008D1859"/>
    <w:rsid w:val="008D3F01"/>
    <w:rsid w:val="008D6C74"/>
    <w:rsid w:val="008D7731"/>
    <w:rsid w:val="008E05DD"/>
    <w:rsid w:val="0090040C"/>
    <w:rsid w:val="00901CD3"/>
    <w:rsid w:val="0090398C"/>
    <w:rsid w:val="00911CE4"/>
    <w:rsid w:val="0092722C"/>
    <w:rsid w:val="00932F6B"/>
    <w:rsid w:val="0094371B"/>
    <w:rsid w:val="009507C9"/>
    <w:rsid w:val="009528AB"/>
    <w:rsid w:val="009873CA"/>
    <w:rsid w:val="00997E01"/>
    <w:rsid w:val="009A0656"/>
    <w:rsid w:val="009A6CF5"/>
    <w:rsid w:val="009A7DCB"/>
    <w:rsid w:val="009D776F"/>
    <w:rsid w:val="009E1DCE"/>
    <w:rsid w:val="009E28AD"/>
    <w:rsid w:val="009F1874"/>
    <w:rsid w:val="009F3A60"/>
    <w:rsid w:val="00A0083A"/>
    <w:rsid w:val="00A07160"/>
    <w:rsid w:val="00A16D4E"/>
    <w:rsid w:val="00A30F39"/>
    <w:rsid w:val="00A32152"/>
    <w:rsid w:val="00A42D66"/>
    <w:rsid w:val="00A527AC"/>
    <w:rsid w:val="00A7112C"/>
    <w:rsid w:val="00A7533B"/>
    <w:rsid w:val="00A7577C"/>
    <w:rsid w:val="00A820A1"/>
    <w:rsid w:val="00AB2000"/>
    <w:rsid w:val="00AB647B"/>
    <w:rsid w:val="00AC29AF"/>
    <w:rsid w:val="00AC4040"/>
    <w:rsid w:val="00AE0266"/>
    <w:rsid w:val="00B016BC"/>
    <w:rsid w:val="00B036DF"/>
    <w:rsid w:val="00B13B6A"/>
    <w:rsid w:val="00B15816"/>
    <w:rsid w:val="00B361E2"/>
    <w:rsid w:val="00B375B2"/>
    <w:rsid w:val="00B437D5"/>
    <w:rsid w:val="00B51754"/>
    <w:rsid w:val="00B543EA"/>
    <w:rsid w:val="00B54C3E"/>
    <w:rsid w:val="00B70D7E"/>
    <w:rsid w:val="00B80A04"/>
    <w:rsid w:val="00BA7AB1"/>
    <w:rsid w:val="00BB44BE"/>
    <w:rsid w:val="00BB60DD"/>
    <w:rsid w:val="00BB6E16"/>
    <w:rsid w:val="00BC4629"/>
    <w:rsid w:val="00BD7691"/>
    <w:rsid w:val="00BE72F2"/>
    <w:rsid w:val="00BF49FE"/>
    <w:rsid w:val="00BF5C42"/>
    <w:rsid w:val="00C12DF2"/>
    <w:rsid w:val="00C2437F"/>
    <w:rsid w:val="00C44048"/>
    <w:rsid w:val="00C4443E"/>
    <w:rsid w:val="00C56155"/>
    <w:rsid w:val="00C63082"/>
    <w:rsid w:val="00C67DD4"/>
    <w:rsid w:val="00C82733"/>
    <w:rsid w:val="00C82C03"/>
    <w:rsid w:val="00C8531C"/>
    <w:rsid w:val="00CA5A33"/>
    <w:rsid w:val="00CB4F47"/>
    <w:rsid w:val="00CB5A89"/>
    <w:rsid w:val="00CC3FC8"/>
    <w:rsid w:val="00CD452C"/>
    <w:rsid w:val="00CE2DFF"/>
    <w:rsid w:val="00CE718D"/>
    <w:rsid w:val="00D11A0E"/>
    <w:rsid w:val="00D22707"/>
    <w:rsid w:val="00D23B21"/>
    <w:rsid w:val="00D257F2"/>
    <w:rsid w:val="00D26A2C"/>
    <w:rsid w:val="00D46ED7"/>
    <w:rsid w:val="00D72B20"/>
    <w:rsid w:val="00D76247"/>
    <w:rsid w:val="00D87013"/>
    <w:rsid w:val="00D92796"/>
    <w:rsid w:val="00D927B6"/>
    <w:rsid w:val="00D97758"/>
    <w:rsid w:val="00DA5E0D"/>
    <w:rsid w:val="00DB73E5"/>
    <w:rsid w:val="00DC63DB"/>
    <w:rsid w:val="00DE0A01"/>
    <w:rsid w:val="00DE7BC1"/>
    <w:rsid w:val="00DF419A"/>
    <w:rsid w:val="00E016F7"/>
    <w:rsid w:val="00E047A2"/>
    <w:rsid w:val="00E15255"/>
    <w:rsid w:val="00E15521"/>
    <w:rsid w:val="00E23E1F"/>
    <w:rsid w:val="00E3306D"/>
    <w:rsid w:val="00E3491E"/>
    <w:rsid w:val="00E34DEB"/>
    <w:rsid w:val="00E36A07"/>
    <w:rsid w:val="00E45135"/>
    <w:rsid w:val="00E6659C"/>
    <w:rsid w:val="00E836F4"/>
    <w:rsid w:val="00E872EE"/>
    <w:rsid w:val="00E9179D"/>
    <w:rsid w:val="00E922CF"/>
    <w:rsid w:val="00E93E99"/>
    <w:rsid w:val="00EA3E52"/>
    <w:rsid w:val="00EB006D"/>
    <w:rsid w:val="00EB1ACD"/>
    <w:rsid w:val="00EC41F1"/>
    <w:rsid w:val="00EF24BF"/>
    <w:rsid w:val="00F00599"/>
    <w:rsid w:val="00F06F89"/>
    <w:rsid w:val="00F11F9B"/>
    <w:rsid w:val="00F12FA4"/>
    <w:rsid w:val="00F412D5"/>
    <w:rsid w:val="00F420A3"/>
    <w:rsid w:val="00F44D94"/>
    <w:rsid w:val="00F46F21"/>
    <w:rsid w:val="00F576AE"/>
    <w:rsid w:val="00F62737"/>
    <w:rsid w:val="00F66642"/>
    <w:rsid w:val="00F87C46"/>
    <w:rsid w:val="00FC0A30"/>
    <w:rsid w:val="00FC6202"/>
    <w:rsid w:val="00FD4E0C"/>
    <w:rsid w:val="00FE3ABB"/>
    <w:rsid w:val="00FE4DAF"/>
    <w:rsid w:val="00FF01DB"/>
    <w:rsid w:val="00FF28FE"/>
    <w:rsid w:val="00FF3216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F72B61"/>
  <w15:docId w15:val="{DFA22BD1-A239-4A17-AA8C-1B499987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07C9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,Liste 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uiPriority w:val="99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99"/>
    <w:qFormat/>
    <w:locked/>
    <w:rsid w:val="00815CBC"/>
    <w:rPr>
      <w:rFonts w:ascii="Calibri" w:hAnsi="Calibri"/>
      <w:lang w:val="en-US" w:eastAsia="zh-CN"/>
    </w:rPr>
  </w:style>
  <w:style w:type="paragraph" w:styleId="Revizija">
    <w:name w:val="Revision"/>
    <w:hidden/>
    <w:uiPriority w:val="99"/>
    <w:semiHidden/>
    <w:rsid w:val="005B34B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972930-8FE4-4F73-B676-32790A7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Špela Močnik</cp:lastModifiedBy>
  <cp:revision>3</cp:revision>
  <cp:lastPrinted>2025-03-19T12:41:00Z</cp:lastPrinted>
  <dcterms:created xsi:type="dcterms:W3CDTF">2025-03-27T12:40:00Z</dcterms:created>
  <dcterms:modified xsi:type="dcterms:W3CDTF">2025-03-27T12:44:00Z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